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75C127"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53FE9B1A" w14:textId="77777777">
        <w:trPr>
          <w:trHeight w:val="1132"/>
        </w:trPr>
        <w:tc>
          <w:tcPr>
            <w:tcW w:w="10434" w:type="dxa"/>
            <w:shd w:val="clear" w:color="auto" w:fill="auto"/>
          </w:tcPr>
          <w:p w14:paraId="0D7FBB4E" w14:textId="372C0CE1" w:rsidR="00541CA3" w:rsidRDefault="007043C8"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535FBC74" wp14:editId="0D8EB7C1">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7841536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D29C63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6A5717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991091D"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C64AD6" w14:textId="77777777">
        <w:tc>
          <w:tcPr>
            <w:tcW w:w="9002" w:type="dxa"/>
            <w:shd w:val="clear" w:color="auto" w:fill="66CCFF"/>
          </w:tcPr>
          <w:p w14:paraId="7C1781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CC11EB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07C4ED0A" w14:textId="77777777" w:rsidR="009B1CD0" w:rsidRDefault="00E47798" w:rsidP="0083205E">
            <w:pPr>
              <w:pStyle w:val="Titre8"/>
              <w:tabs>
                <w:tab w:val="left" w:pos="851"/>
                <w:tab w:val="right" w:pos="9639"/>
              </w:tabs>
              <w:spacing w:before="120" w:after="120"/>
            </w:pPr>
            <w:r>
              <w:rPr>
                <w:caps/>
                <w:sz w:val="28"/>
                <w:szCs w:val="28"/>
              </w:rPr>
              <w:t>ATTRI1</w:t>
            </w:r>
          </w:p>
        </w:tc>
      </w:tr>
    </w:tbl>
    <w:p w14:paraId="5A31C20A" w14:textId="77777777" w:rsidR="009B1CD0" w:rsidRDefault="009B1CD0" w:rsidP="006C4338">
      <w:pPr>
        <w:tabs>
          <w:tab w:val="left" w:pos="851"/>
        </w:tabs>
      </w:pPr>
    </w:p>
    <w:p w14:paraId="41EDF2B8"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08544B3" w14:textId="77777777" w:rsidR="00FE48C9" w:rsidRDefault="00FE48C9" w:rsidP="006C4338">
      <w:pPr>
        <w:pStyle w:val="Corpsdetexte31"/>
        <w:tabs>
          <w:tab w:val="left" w:pos="851"/>
        </w:tabs>
        <w:jc w:val="both"/>
        <w:rPr>
          <w:sz w:val="18"/>
          <w:szCs w:val="18"/>
        </w:rPr>
      </w:pPr>
    </w:p>
    <w:p w14:paraId="73A96848"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45128984" w14:textId="77777777" w:rsidR="00FE48C9" w:rsidRDefault="00FE48C9" w:rsidP="006C4338">
      <w:pPr>
        <w:pStyle w:val="Corpsdetexte31"/>
        <w:tabs>
          <w:tab w:val="left" w:pos="851"/>
        </w:tabs>
        <w:jc w:val="both"/>
        <w:rPr>
          <w:sz w:val="18"/>
          <w:szCs w:val="18"/>
        </w:rPr>
      </w:pPr>
    </w:p>
    <w:p w14:paraId="7332746D"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71A973E1" w14:textId="77777777" w:rsidR="00FE48C9" w:rsidRDefault="00FE48C9" w:rsidP="006C4338">
      <w:pPr>
        <w:pStyle w:val="Corpsdetexte31"/>
        <w:tabs>
          <w:tab w:val="left" w:pos="851"/>
        </w:tabs>
        <w:jc w:val="both"/>
        <w:rPr>
          <w:sz w:val="18"/>
          <w:szCs w:val="18"/>
        </w:rPr>
      </w:pPr>
    </w:p>
    <w:p w14:paraId="0CCF695D"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0C09DA8C" w14:textId="77777777" w:rsidR="00FE48C9" w:rsidRDefault="00FE48C9" w:rsidP="006F3DF9">
      <w:pPr>
        <w:pStyle w:val="Corpsdetexte31"/>
        <w:tabs>
          <w:tab w:val="left" w:pos="851"/>
        </w:tabs>
        <w:jc w:val="both"/>
        <w:rPr>
          <w:sz w:val="18"/>
          <w:szCs w:val="18"/>
        </w:rPr>
      </w:pPr>
    </w:p>
    <w:p w14:paraId="7111E474"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6762DCD" w14:textId="77777777" w:rsidR="00FE48C9" w:rsidRDefault="00FE48C9" w:rsidP="005846FB">
      <w:pPr>
        <w:pStyle w:val="Corpsdetexte31"/>
        <w:tabs>
          <w:tab w:val="left" w:pos="851"/>
        </w:tabs>
        <w:jc w:val="both"/>
        <w:rPr>
          <w:sz w:val="18"/>
          <w:szCs w:val="18"/>
        </w:rPr>
      </w:pPr>
    </w:p>
    <w:p w14:paraId="0EC7EE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713E84E" w14:textId="77777777" w:rsidR="004C5755" w:rsidRPr="001C7D87" w:rsidRDefault="004C5755" w:rsidP="004C5755">
      <w:pPr>
        <w:jc w:val="both"/>
        <w:rPr>
          <w:rFonts w:ascii="Arial" w:hAnsi="Arial" w:cs="Arial"/>
          <w:i/>
          <w:sz w:val="18"/>
          <w:szCs w:val="18"/>
        </w:rPr>
      </w:pPr>
    </w:p>
    <w:p w14:paraId="41C3BE1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99BF082" w14:textId="77777777">
        <w:tc>
          <w:tcPr>
            <w:tcW w:w="10277" w:type="dxa"/>
            <w:shd w:val="clear" w:color="auto" w:fill="66CCFF"/>
          </w:tcPr>
          <w:p w14:paraId="0D607CA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E668822" w14:textId="77777777" w:rsidR="009B1CD0" w:rsidRDefault="009B1CD0" w:rsidP="006C4338">
      <w:pPr>
        <w:tabs>
          <w:tab w:val="left" w:pos="426"/>
          <w:tab w:val="left" w:pos="851"/>
        </w:tabs>
        <w:jc w:val="both"/>
      </w:pPr>
    </w:p>
    <w:p w14:paraId="3E81898C"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8B525B9" w14:textId="77777777" w:rsidR="007043C8" w:rsidRDefault="007043C8" w:rsidP="007043C8">
      <w:pPr>
        <w:tabs>
          <w:tab w:val="left" w:pos="426"/>
          <w:tab w:val="left" w:pos="851"/>
        </w:tabs>
        <w:jc w:val="both"/>
        <w:rPr>
          <w:rFonts w:ascii="Arial" w:hAnsi="Arial" w:cs="Arial"/>
          <w:iCs/>
          <w:sz w:val="18"/>
          <w:szCs w:val="18"/>
        </w:rPr>
      </w:pPr>
    </w:p>
    <w:p w14:paraId="58BF394A" w14:textId="6B9C5D53" w:rsidR="007043C8" w:rsidRPr="007043C8" w:rsidRDefault="007043C8" w:rsidP="007043C8">
      <w:pPr>
        <w:tabs>
          <w:tab w:val="left" w:pos="426"/>
          <w:tab w:val="left" w:pos="851"/>
        </w:tabs>
        <w:jc w:val="both"/>
        <w:rPr>
          <w:rFonts w:ascii="Arial" w:hAnsi="Arial" w:cs="Arial"/>
          <w:iCs/>
          <w:sz w:val="18"/>
          <w:szCs w:val="18"/>
        </w:rPr>
      </w:pPr>
      <w:r w:rsidRPr="007043C8">
        <w:rPr>
          <w:rFonts w:ascii="Arial" w:hAnsi="Arial" w:cs="Arial"/>
          <w:iCs/>
          <w:sz w:val="18"/>
          <w:szCs w:val="18"/>
        </w:rPr>
        <w:t>Le présent marché a pour objet de sélectionner un opérateur pour la réalisation de diagnostics-constats vérifiant les critères de décence de logements dont les occupants bénéficient d’une aide au logement versée par la Caf.</w:t>
      </w:r>
    </w:p>
    <w:p w14:paraId="3B05AFD6" w14:textId="77777777" w:rsidR="007043C8" w:rsidRPr="007043C8" w:rsidRDefault="007043C8" w:rsidP="007043C8">
      <w:pPr>
        <w:tabs>
          <w:tab w:val="left" w:pos="426"/>
          <w:tab w:val="left" w:pos="851"/>
        </w:tabs>
        <w:jc w:val="both"/>
        <w:rPr>
          <w:rFonts w:ascii="Arial" w:hAnsi="Arial" w:cs="Arial"/>
          <w:iCs/>
          <w:sz w:val="18"/>
          <w:szCs w:val="18"/>
        </w:rPr>
      </w:pPr>
      <w:r w:rsidRPr="007043C8">
        <w:rPr>
          <w:rFonts w:ascii="Arial" w:hAnsi="Arial" w:cs="Arial"/>
          <w:iCs/>
          <w:sz w:val="18"/>
          <w:szCs w:val="18"/>
        </w:rPr>
        <w:t>À la suite d’un signalement, la Caf du Loiret missionne l’opérateur afin de :</w:t>
      </w:r>
    </w:p>
    <w:p w14:paraId="64378A6B" w14:textId="4523A0FF" w:rsidR="007043C8" w:rsidRPr="007043C8" w:rsidRDefault="007043C8" w:rsidP="007043C8">
      <w:pPr>
        <w:numPr>
          <w:ilvl w:val="0"/>
          <w:numId w:val="8"/>
        </w:numPr>
        <w:ind w:left="426" w:hanging="69"/>
        <w:jc w:val="both"/>
        <w:rPr>
          <w:rFonts w:ascii="Arial" w:hAnsi="Arial" w:cs="Arial"/>
          <w:iCs/>
          <w:sz w:val="18"/>
          <w:szCs w:val="18"/>
        </w:rPr>
      </w:pPr>
      <w:r w:rsidRPr="007043C8">
        <w:rPr>
          <w:rFonts w:ascii="Arial" w:hAnsi="Arial" w:cs="Arial"/>
          <w:iCs/>
          <w:sz w:val="18"/>
          <w:szCs w:val="18"/>
        </w:rPr>
        <w:t>Effectuer la visite des logements pour réaliser le diagnostic vérifiant les critères de décence des logements et formuler des constats relatifs à l’état des logements (mission 1) ;</w:t>
      </w:r>
    </w:p>
    <w:p w14:paraId="41C6175E" w14:textId="4BD5B974" w:rsidR="007043C8" w:rsidRPr="007043C8" w:rsidRDefault="007043C8" w:rsidP="007043C8">
      <w:pPr>
        <w:numPr>
          <w:ilvl w:val="0"/>
          <w:numId w:val="8"/>
        </w:numPr>
        <w:tabs>
          <w:tab w:val="left" w:pos="426"/>
          <w:tab w:val="left" w:pos="851"/>
        </w:tabs>
        <w:ind w:left="357" w:firstLine="0"/>
        <w:jc w:val="both"/>
        <w:rPr>
          <w:rFonts w:ascii="Arial" w:hAnsi="Arial" w:cs="Arial"/>
          <w:iCs/>
          <w:sz w:val="18"/>
          <w:szCs w:val="18"/>
        </w:rPr>
      </w:pPr>
      <w:r w:rsidRPr="007043C8">
        <w:rPr>
          <w:rFonts w:ascii="Arial" w:hAnsi="Arial" w:cs="Arial"/>
          <w:iCs/>
          <w:sz w:val="18"/>
          <w:szCs w:val="18"/>
        </w:rPr>
        <w:t>Réaliser des actions de conseil sur les travaux à effectuer en faveur des bailleurs (mission 2) ;</w:t>
      </w:r>
    </w:p>
    <w:p w14:paraId="6AD24B8D" w14:textId="613871CD" w:rsidR="009B1CD0" w:rsidRPr="007043C8" w:rsidRDefault="007043C8" w:rsidP="007043C8">
      <w:pPr>
        <w:numPr>
          <w:ilvl w:val="0"/>
          <w:numId w:val="8"/>
        </w:numPr>
        <w:tabs>
          <w:tab w:val="left" w:pos="426"/>
          <w:tab w:val="left" w:pos="851"/>
        </w:tabs>
        <w:ind w:left="357" w:firstLine="0"/>
        <w:jc w:val="both"/>
        <w:rPr>
          <w:rFonts w:ascii="Arial" w:hAnsi="Arial" w:cs="Arial"/>
          <w:iCs/>
        </w:rPr>
      </w:pPr>
      <w:r w:rsidRPr="007043C8">
        <w:rPr>
          <w:rFonts w:ascii="Arial" w:hAnsi="Arial" w:cs="Arial"/>
          <w:iCs/>
          <w:sz w:val="18"/>
          <w:szCs w:val="18"/>
        </w:rPr>
        <w:t>Effectuer la visite des logements pour contrôler de la mise aux normes de décence des logements (mission 3).</w:t>
      </w:r>
    </w:p>
    <w:p w14:paraId="20A959FC" w14:textId="77777777" w:rsidR="009B1CD0" w:rsidRPr="007043C8" w:rsidRDefault="009B1CD0" w:rsidP="005846FB">
      <w:pPr>
        <w:tabs>
          <w:tab w:val="left" w:pos="426"/>
          <w:tab w:val="left" w:pos="851"/>
        </w:tabs>
        <w:jc w:val="both"/>
        <w:rPr>
          <w:rFonts w:ascii="Arial" w:hAnsi="Arial" w:cs="Arial"/>
          <w:iCs/>
        </w:rPr>
      </w:pPr>
    </w:p>
    <w:p w14:paraId="1BEDD278"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DB008BC"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54BBE2F" w14:textId="77777777" w:rsidR="009B1CD0" w:rsidRDefault="009B1CD0" w:rsidP="00934503">
      <w:pPr>
        <w:tabs>
          <w:tab w:val="left" w:pos="426"/>
          <w:tab w:val="left" w:pos="851"/>
        </w:tabs>
        <w:jc w:val="both"/>
        <w:rPr>
          <w:rFonts w:ascii="Arial" w:hAnsi="Arial" w:cs="Arial"/>
        </w:rPr>
      </w:pPr>
    </w:p>
    <w:p w14:paraId="35CBD928"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856A354" w14:textId="77777777" w:rsidR="009B1CD0" w:rsidRDefault="009B1CD0" w:rsidP="009B45B9">
      <w:pPr>
        <w:tabs>
          <w:tab w:val="left" w:pos="426"/>
          <w:tab w:val="left" w:pos="851"/>
        </w:tabs>
        <w:jc w:val="both"/>
        <w:rPr>
          <w:rFonts w:ascii="Arial" w:hAnsi="Arial" w:cs="Arial"/>
        </w:rPr>
      </w:pPr>
    </w:p>
    <w:p w14:paraId="5EC4B883"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3BE7621E"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353CAC43" w14:textId="77777777" w:rsidR="009B1CD0" w:rsidRDefault="009B1CD0" w:rsidP="006B5057">
      <w:pPr>
        <w:pStyle w:val="fcasegauche"/>
        <w:tabs>
          <w:tab w:val="left" w:pos="851"/>
        </w:tabs>
        <w:spacing w:before="120" w:after="0"/>
        <w:ind w:left="426" w:firstLine="0"/>
        <w:rPr>
          <w:rFonts w:ascii="Arial" w:hAnsi="Arial" w:cs="Arial"/>
          <w:iCs/>
        </w:rPr>
      </w:pPr>
    </w:p>
    <w:p w14:paraId="73A95C5B"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4348FCFB" w14:textId="77777777" w:rsidR="009B1CD0" w:rsidRDefault="009B1CD0" w:rsidP="005846FB">
      <w:pPr>
        <w:pStyle w:val="fcasegauche"/>
        <w:tabs>
          <w:tab w:val="left" w:pos="851"/>
        </w:tabs>
        <w:spacing w:after="0"/>
        <w:rPr>
          <w:rFonts w:ascii="Arial" w:hAnsi="Arial" w:cs="Arial"/>
        </w:rPr>
      </w:pPr>
    </w:p>
    <w:p w14:paraId="621DEEA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158F208" w14:textId="77777777" w:rsidR="006B5057" w:rsidRDefault="006B5057" w:rsidP="005846FB">
      <w:pPr>
        <w:pStyle w:val="fcasegauche"/>
        <w:tabs>
          <w:tab w:val="left" w:pos="851"/>
        </w:tabs>
        <w:spacing w:after="0"/>
        <w:rPr>
          <w:rFonts w:ascii="Arial" w:hAnsi="Arial" w:cs="Arial"/>
        </w:rPr>
      </w:pPr>
    </w:p>
    <w:p w14:paraId="3C49D853" w14:textId="77777777" w:rsidR="006B5057" w:rsidRDefault="006B5057" w:rsidP="005846FB">
      <w:pPr>
        <w:pStyle w:val="fcasegauche"/>
        <w:tabs>
          <w:tab w:val="left" w:pos="851"/>
        </w:tabs>
        <w:spacing w:after="0"/>
        <w:rPr>
          <w:rFonts w:ascii="Arial" w:hAnsi="Arial" w:cs="Arial"/>
        </w:rPr>
      </w:pPr>
    </w:p>
    <w:p w14:paraId="77FCC390" w14:textId="77777777" w:rsidR="006B5057" w:rsidRDefault="006B5057" w:rsidP="005846FB">
      <w:pPr>
        <w:pStyle w:val="fcasegauche"/>
        <w:tabs>
          <w:tab w:val="left" w:pos="851"/>
        </w:tabs>
        <w:spacing w:after="0"/>
        <w:rPr>
          <w:rFonts w:ascii="Arial" w:hAnsi="Arial" w:cs="Arial"/>
        </w:rPr>
      </w:pPr>
    </w:p>
    <w:p w14:paraId="36E75C3B" w14:textId="77777777" w:rsidR="006B5057" w:rsidRDefault="006B5057" w:rsidP="005846FB">
      <w:pPr>
        <w:pStyle w:val="fcasegauche"/>
        <w:tabs>
          <w:tab w:val="left" w:pos="851"/>
        </w:tabs>
        <w:spacing w:after="0"/>
        <w:rPr>
          <w:rFonts w:ascii="Arial" w:hAnsi="Arial" w:cs="Arial"/>
        </w:rPr>
      </w:pPr>
    </w:p>
    <w:p w14:paraId="64CA131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74AE9B1" w14:textId="77777777" w:rsidR="006B5057" w:rsidRDefault="006B5057" w:rsidP="005846FB">
      <w:pPr>
        <w:pStyle w:val="fcasegauche"/>
        <w:tabs>
          <w:tab w:val="left" w:pos="851"/>
        </w:tabs>
        <w:spacing w:after="0"/>
        <w:ind w:left="0" w:firstLine="0"/>
        <w:rPr>
          <w:rFonts w:ascii="Arial" w:hAnsi="Arial" w:cs="Arial"/>
        </w:rPr>
      </w:pPr>
    </w:p>
    <w:p w14:paraId="4FF3F5B4" w14:textId="77777777" w:rsidR="006B5057" w:rsidRDefault="006B5057" w:rsidP="005846FB">
      <w:pPr>
        <w:pStyle w:val="fcasegauche"/>
        <w:tabs>
          <w:tab w:val="left" w:pos="851"/>
        </w:tabs>
        <w:spacing w:after="0"/>
        <w:ind w:left="0" w:firstLine="0"/>
        <w:rPr>
          <w:rFonts w:ascii="Arial" w:hAnsi="Arial" w:cs="Arial"/>
        </w:rPr>
      </w:pPr>
    </w:p>
    <w:p w14:paraId="5D25E264" w14:textId="77777777" w:rsidR="006B5057" w:rsidRDefault="006B5057" w:rsidP="005846FB">
      <w:pPr>
        <w:pStyle w:val="fcasegauche"/>
        <w:tabs>
          <w:tab w:val="left" w:pos="851"/>
        </w:tabs>
        <w:spacing w:after="0"/>
        <w:ind w:left="0" w:firstLine="0"/>
        <w:rPr>
          <w:rFonts w:ascii="Arial" w:hAnsi="Arial" w:cs="Arial"/>
        </w:rPr>
      </w:pPr>
    </w:p>
    <w:p w14:paraId="116AF4AA" w14:textId="77777777" w:rsidR="006B5057" w:rsidRDefault="006B5057" w:rsidP="005846FB">
      <w:pPr>
        <w:pStyle w:val="fcasegauche"/>
        <w:tabs>
          <w:tab w:val="left" w:pos="851"/>
        </w:tabs>
        <w:spacing w:after="0"/>
        <w:ind w:left="0" w:firstLine="0"/>
        <w:rPr>
          <w:rFonts w:ascii="Arial" w:hAnsi="Arial" w:cs="Arial"/>
        </w:rPr>
      </w:pPr>
    </w:p>
    <w:p w14:paraId="4F38EB88" w14:textId="77777777" w:rsidR="006B5057" w:rsidRDefault="006B5057" w:rsidP="005846FB">
      <w:pPr>
        <w:pStyle w:val="fcasegauche"/>
        <w:tabs>
          <w:tab w:val="left" w:pos="851"/>
        </w:tabs>
        <w:spacing w:after="0"/>
        <w:ind w:left="0" w:firstLine="0"/>
        <w:rPr>
          <w:rFonts w:ascii="Arial" w:hAnsi="Arial" w:cs="Arial"/>
        </w:rPr>
      </w:pPr>
    </w:p>
    <w:p w14:paraId="55B0AF1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FD628F2" w14:textId="77777777">
        <w:tc>
          <w:tcPr>
            <w:tcW w:w="10277" w:type="dxa"/>
            <w:shd w:val="clear" w:color="auto" w:fill="66CCFF"/>
          </w:tcPr>
          <w:p w14:paraId="7639509A"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5ED8F47" w14:textId="77777777" w:rsidR="009B1CD0" w:rsidRDefault="009B1CD0" w:rsidP="006C4338">
      <w:pPr>
        <w:tabs>
          <w:tab w:val="left" w:pos="851"/>
        </w:tabs>
      </w:pPr>
    </w:p>
    <w:p w14:paraId="259E559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646173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9F5438B" w14:textId="77777777" w:rsidR="009B1CD0" w:rsidRDefault="009B1CD0" w:rsidP="005846FB">
      <w:pPr>
        <w:tabs>
          <w:tab w:val="left" w:pos="851"/>
        </w:tabs>
        <w:rPr>
          <w:rFonts w:ascii="Arial" w:hAnsi="Arial" w:cs="Arial"/>
        </w:rPr>
      </w:pPr>
    </w:p>
    <w:p w14:paraId="212CE59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26FBCBF" w14:textId="35AD3CAF"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CCAP………………………………………………………………………………………</w:t>
      </w:r>
      <w:r w:rsidR="007043C8">
        <w:rPr>
          <w:rFonts w:ascii="Arial" w:hAnsi="Arial" w:cs="Arial"/>
          <w:lang w:val="en-GB"/>
        </w:rPr>
        <w:t>….</w:t>
      </w:r>
    </w:p>
    <w:p w14:paraId="23A8D9C2" w14:textId="092F0990"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w:t>
      </w:r>
      <w:r w:rsidR="007043C8">
        <w:rPr>
          <w:rFonts w:ascii="Arial" w:hAnsi="Arial" w:cs="Arial"/>
          <w:lang w:val="en-GB"/>
        </w:rPr>
        <w:t xml:space="preserve"> – FCS </w:t>
      </w:r>
      <w:r w:rsidR="009B1CD0">
        <w:rPr>
          <w:rFonts w:ascii="Arial" w:hAnsi="Arial" w:cs="Arial"/>
          <w:lang w:val="en-GB"/>
        </w:rPr>
        <w:t>:…………………………………………………………………………………</w:t>
      </w:r>
    </w:p>
    <w:p w14:paraId="1FB6B04F" w14:textId="1006DE7F"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CCTP………………………………………………………………………………………</w:t>
      </w:r>
      <w:r w:rsidR="007043C8">
        <w:rPr>
          <w:rFonts w:ascii="Arial" w:hAnsi="Arial" w:cs="Arial"/>
          <w:lang w:val="en-GB"/>
        </w:rPr>
        <w:t>….</w:t>
      </w:r>
    </w:p>
    <w:p w14:paraId="3E968F74"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 :……………………………………………………………………………………………</w:t>
      </w:r>
    </w:p>
    <w:p w14:paraId="310A3D4B" w14:textId="77777777" w:rsidR="009B1CD0" w:rsidRDefault="009B1CD0" w:rsidP="00710FD6">
      <w:pPr>
        <w:tabs>
          <w:tab w:val="left" w:pos="851"/>
        </w:tabs>
        <w:jc w:val="both"/>
        <w:rPr>
          <w:rFonts w:ascii="Arial" w:hAnsi="Arial" w:cs="Arial"/>
        </w:rPr>
      </w:pPr>
    </w:p>
    <w:p w14:paraId="70DE2C27"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650C011" w14:textId="77777777" w:rsidR="009B1CD0" w:rsidRDefault="009B1CD0" w:rsidP="0083205E">
      <w:pPr>
        <w:tabs>
          <w:tab w:val="left" w:pos="851"/>
        </w:tabs>
        <w:jc w:val="both"/>
        <w:rPr>
          <w:rFonts w:ascii="Arial" w:hAnsi="Arial" w:cs="Arial"/>
        </w:rPr>
      </w:pPr>
    </w:p>
    <w:p w14:paraId="32E5153B"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96C5619" w14:textId="77777777" w:rsidR="009B1CD0" w:rsidRDefault="009B1CD0" w:rsidP="0083205E">
      <w:pPr>
        <w:tabs>
          <w:tab w:val="left" w:pos="851"/>
        </w:tabs>
        <w:jc w:val="both"/>
        <w:rPr>
          <w:rFonts w:ascii="Arial" w:hAnsi="Arial" w:cs="Arial"/>
        </w:rPr>
      </w:pPr>
    </w:p>
    <w:p w14:paraId="6C2FB28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7CDFEC4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577814F" w14:textId="77777777" w:rsidR="009B1CD0" w:rsidRDefault="009B1CD0" w:rsidP="00CD46CC">
      <w:pPr>
        <w:tabs>
          <w:tab w:val="left" w:pos="851"/>
        </w:tabs>
        <w:jc w:val="both"/>
        <w:rPr>
          <w:rFonts w:ascii="Arial" w:hAnsi="Arial" w:cs="Arial"/>
        </w:rPr>
      </w:pPr>
    </w:p>
    <w:p w14:paraId="44A88BBD" w14:textId="77777777" w:rsidR="009B1CD0" w:rsidRDefault="009B1CD0" w:rsidP="009B45B9">
      <w:pPr>
        <w:tabs>
          <w:tab w:val="left" w:pos="851"/>
        </w:tabs>
        <w:jc w:val="both"/>
        <w:rPr>
          <w:rFonts w:ascii="Arial" w:hAnsi="Arial" w:cs="Arial"/>
        </w:rPr>
      </w:pPr>
    </w:p>
    <w:p w14:paraId="1105BBE9" w14:textId="77777777" w:rsidR="009B1CD0" w:rsidRDefault="009B1CD0" w:rsidP="009B45B9">
      <w:pPr>
        <w:tabs>
          <w:tab w:val="left" w:pos="851"/>
        </w:tabs>
        <w:jc w:val="both"/>
        <w:rPr>
          <w:rFonts w:ascii="Arial" w:hAnsi="Arial" w:cs="Arial"/>
        </w:rPr>
      </w:pPr>
    </w:p>
    <w:p w14:paraId="2406A2DA"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2DA24A6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60E3182" w14:textId="77777777" w:rsidR="009B1CD0" w:rsidRDefault="009B1CD0" w:rsidP="009B45B9">
      <w:pPr>
        <w:tabs>
          <w:tab w:val="left" w:pos="851"/>
        </w:tabs>
        <w:jc w:val="both"/>
        <w:rPr>
          <w:rFonts w:ascii="Arial" w:hAnsi="Arial" w:cs="Arial"/>
        </w:rPr>
      </w:pPr>
    </w:p>
    <w:p w14:paraId="298E1002" w14:textId="77777777" w:rsidR="009B1CD0" w:rsidRDefault="009B1CD0" w:rsidP="009B45B9">
      <w:pPr>
        <w:tabs>
          <w:tab w:val="left" w:pos="851"/>
        </w:tabs>
        <w:jc w:val="both"/>
        <w:rPr>
          <w:rFonts w:ascii="Arial" w:hAnsi="Arial" w:cs="Arial"/>
        </w:rPr>
      </w:pPr>
    </w:p>
    <w:p w14:paraId="4A08F704" w14:textId="77777777" w:rsidR="009B1CD0" w:rsidRDefault="009B1CD0" w:rsidP="009B45B9">
      <w:pPr>
        <w:tabs>
          <w:tab w:val="left" w:pos="851"/>
        </w:tabs>
        <w:jc w:val="both"/>
        <w:rPr>
          <w:rFonts w:ascii="Arial" w:hAnsi="Arial" w:cs="Arial"/>
        </w:rPr>
      </w:pPr>
    </w:p>
    <w:p w14:paraId="54F92992"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5BCAD10"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24835A6" w14:textId="77777777" w:rsidR="009B1CD0" w:rsidRDefault="009B1CD0" w:rsidP="009B45B9">
      <w:pPr>
        <w:pStyle w:val="fcase1ertab"/>
        <w:tabs>
          <w:tab w:val="left" w:pos="851"/>
        </w:tabs>
        <w:ind w:left="0" w:firstLine="0"/>
        <w:rPr>
          <w:rFonts w:ascii="Arial" w:hAnsi="Arial" w:cs="Arial"/>
        </w:rPr>
      </w:pPr>
    </w:p>
    <w:p w14:paraId="073EFE72" w14:textId="77777777" w:rsidR="009B1CD0" w:rsidRDefault="009B1CD0" w:rsidP="009B45B9">
      <w:pPr>
        <w:pStyle w:val="fcase1ertab"/>
        <w:tabs>
          <w:tab w:val="left" w:pos="851"/>
        </w:tabs>
        <w:ind w:left="0" w:firstLine="0"/>
        <w:rPr>
          <w:rFonts w:ascii="Arial" w:hAnsi="Arial" w:cs="Arial"/>
        </w:rPr>
      </w:pPr>
    </w:p>
    <w:p w14:paraId="16B4066D" w14:textId="77777777" w:rsidR="004C5755" w:rsidRDefault="004C5755" w:rsidP="009B45B9">
      <w:pPr>
        <w:pStyle w:val="fcase1ertab"/>
        <w:tabs>
          <w:tab w:val="left" w:pos="851"/>
        </w:tabs>
        <w:ind w:left="0" w:firstLine="0"/>
        <w:rPr>
          <w:rFonts w:ascii="Arial" w:hAnsi="Arial" w:cs="Arial"/>
        </w:rPr>
      </w:pPr>
    </w:p>
    <w:p w14:paraId="1367411E" w14:textId="77777777" w:rsidR="004C5755" w:rsidRDefault="004C5755" w:rsidP="009B45B9">
      <w:pPr>
        <w:pStyle w:val="fcase1ertab"/>
        <w:tabs>
          <w:tab w:val="left" w:pos="851"/>
        </w:tabs>
        <w:ind w:left="0" w:firstLine="0"/>
        <w:rPr>
          <w:rFonts w:ascii="Arial" w:hAnsi="Arial" w:cs="Arial"/>
        </w:rPr>
      </w:pPr>
    </w:p>
    <w:p w14:paraId="7B39D43E" w14:textId="77777777" w:rsidR="004C5755" w:rsidRDefault="004C5755" w:rsidP="009B45B9">
      <w:pPr>
        <w:pStyle w:val="fcase1ertab"/>
        <w:tabs>
          <w:tab w:val="left" w:pos="851"/>
        </w:tabs>
        <w:ind w:left="0" w:firstLine="0"/>
        <w:rPr>
          <w:rFonts w:ascii="Arial" w:hAnsi="Arial" w:cs="Arial"/>
        </w:rPr>
      </w:pPr>
    </w:p>
    <w:p w14:paraId="74903F23" w14:textId="77777777" w:rsidR="004C5755" w:rsidRDefault="004C5755" w:rsidP="009B45B9">
      <w:pPr>
        <w:pStyle w:val="fcase1ertab"/>
        <w:tabs>
          <w:tab w:val="left" w:pos="851"/>
        </w:tabs>
        <w:ind w:left="0" w:firstLine="0"/>
        <w:rPr>
          <w:rFonts w:ascii="Arial" w:hAnsi="Arial" w:cs="Arial"/>
        </w:rPr>
      </w:pPr>
    </w:p>
    <w:p w14:paraId="5CD32237" w14:textId="77777777" w:rsidR="004C5755" w:rsidRDefault="004C5755" w:rsidP="009B45B9">
      <w:pPr>
        <w:pStyle w:val="fcase1ertab"/>
        <w:tabs>
          <w:tab w:val="left" w:pos="851"/>
        </w:tabs>
        <w:ind w:left="0" w:firstLine="0"/>
        <w:rPr>
          <w:rFonts w:ascii="Arial" w:hAnsi="Arial" w:cs="Arial"/>
        </w:rPr>
      </w:pPr>
    </w:p>
    <w:p w14:paraId="2AD4859A" w14:textId="77777777" w:rsidR="004C5755" w:rsidRDefault="004C5755" w:rsidP="009B45B9">
      <w:pPr>
        <w:pStyle w:val="fcase1ertab"/>
        <w:tabs>
          <w:tab w:val="left" w:pos="851"/>
        </w:tabs>
        <w:ind w:left="0" w:firstLine="0"/>
        <w:rPr>
          <w:rFonts w:ascii="Arial" w:hAnsi="Arial" w:cs="Arial"/>
        </w:rPr>
      </w:pPr>
    </w:p>
    <w:p w14:paraId="361634D2" w14:textId="77777777" w:rsidR="004C5755" w:rsidRDefault="004C5755" w:rsidP="009B45B9">
      <w:pPr>
        <w:pStyle w:val="fcase1ertab"/>
        <w:tabs>
          <w:tab w:val="left" w:pos="851"/>
        </w:tabs>
        <w:ind w:left="0" w:firstLine="0"/>
        <w:rPr>
          <w:rFonts w:ascii="Arial" w:hAnsi="Arial" w:cs="Arial"/>
        </w:rPr>
      </w:pPr>
    </w:p>
    <w:p w14:paraId="0CF527E5" w14:textId="77777777" w:rsidR="004C5755" w:rsidRDefault="004C5755" w:rsidP="009B45B9">
      <w:pPr>
        <w:pStyle w:val="fcase1ertab"/>
        <w:tabs>
          <w:tab w:val="left" w:pos="851"/>
        </w:tabs>
        <w:ind w:left="0" w:firstLine="0"/>
        <w:rPr>
          <w:rFonts w:ascii="Arial" w:hAnsi="Arial" w:cs="Arial"/>
        </w:rPr>
      </w:pPr>
    </w:p>
    <w:p w14:paraId="34083A3C" w14:textId="77777777" w:rsidR="004C5755" w:rsidRDefault="004C5755" w:rsidP="009B45B9">
      <w:pPr>
        <w:pStyle w:val="fcase1ertab"/>
        <w:tabs>
          <w:tab w:val="left" w:pos="851"/>
        </w:tabs>
        <w:ind w:left="0" w:firstLine="0"/>
        <w:rPr>
          <w:rFonts w:ascii="Arial" w:hAnsi="Arial" w:cs="Arial"/>
        </w:rPr>
      </w:pPr>
    </w:p>
    <w:p w14:paraId="3AAED28F" w14:textId="77777777" w:rsidR="004C5755" w:rsidRDefault="004C5755" w:rsidP="009B45B9">
      <w:pPr>
        <w:pStyle w:val="fcase1ertab"/>
        <w:tabs>
          <w:tab w:val="left" w:pos="851"/>
        </w:tabs>
        <w:ind w:left="0" w:firstLine="0"/>
        <w:rPr>
          <w:rFonts w:ascii="Arial" w:hAnsi="Arial" w:cs="Arial"/>
        </w:rPr>
      </w:pPr>
    </w:p>
    <w:p w14:paraId="5FD08BB8" w14:textId="77777777" w:rsidR="004C5755" w:rsidRDefault="004C5755" w:rsidP="009B45B9">
      <w:pPr>
        <w:pStyle w:val="fcase1ertab"/>
        <w:tabs>
          <w:tab w:val="left" w:pos="851"/>
        </w:tabs>
        <w:ind w:left="0" w:firstLine="0"/>
        <w:rPr>
          <w:rFonts w:ascii="Arial" w:hAnsi="Arial" w:cs="Arial"/>
        </w:rPr>
      </w:pPr>
    </w:p>
    <w:p w14:paraId="5E8CEE87" w14:textId="77777777" w:rsidR="004C5755" w:rsidRDefault="004C5755" w:rsidP="009B45B9">
      <w:pPr>
        <w:pStyle w:val="fcase1ertab"/>
        <w:tabs>
          <w:tab w:val="left" w:pos="851"/>
        </w:tabs>
        <w:ind w:left="0" w:firstLine="0"/>
        <w:rPr>
          <w:rFonts w:ascii="Arial" w:hAnsi="Arial" w:cs="Arial"/>
        </w:rPr>
      </w:pPr>
    </w:p>
    <w:p w14:paraId="5FA7A554" w14:textId="77777777" w:rsidR="006B5057" w:rsidRDefault="006B5057" w:rsidP="009B45B9">
      <w:pPr>
        <w:pStyle w:val="fcase1ertab"/>
        <w:tabs>
          <w:tab w:val="left" w:pos="851"/>
        </w:tabs>
        <w:ind w:left="0" w:firstLine="0"/>
        <w:rPr>
          <w:rFonts w:ascii="Arial" w:hAnsi="Arial" w:cs="Arial"/>
        </w:rPr>
      </w:pPr>
    </w:p>
    <w:p w14:paraId="3D7E841F" w14:textId="77777777" w:rsidR="006B5057" w:rsidRDefault="006B5057" w:rsidP="009B45B9">
      <w:pPr>
        <w:pStyle w:val="fcase1ertab"/>
        <w:tabs>
          <w:tab w:val="left" w:pos="851"/>
        </w:tabs>
        <w:ind w:left="0" w:firstLine="0"/>
        <w:rPr>
          <w:rFonts w:ascii="Arial" w:hAnsi="Arial" w:cs="Arial"/>
        </w:rPr>
      </w:pPr>
    </w:p>
    <w:p w14:paraId="78E80846" w14:textId="77777777" w:rsidR="00880F13" w:rsidRDefault="00880F13" w:rsidP="009B45B9">
      <w:pPr>
        <w:pStyle w:val="fcase1ertab"/>
        <w:tabs>
          <w:tab w:val="left" w:pos="851"/>
        </w:tabs>
        <w:ind w:left="0" w:firstLine="0"/>
        <w:rPr>
          <w:rFonts w:ascii="Arial" w:hAnsi="Arial" w:cs="Arial"/>
        </w:rPr>
      </w:pPr>
    </w:p>
    <w:p w14:paraId="24E722D4" w14:textId="77777777" w:rsidR="00880F13" w:rsidRDefault="00880F13" w:rsidP="009B45B9">
      <w:pPr>
        <w:pStyle w:val="fcase1ertab"/>
        <w:tabs>
          <w:tab w:val="left" w:pos="851"/>
        </w:tabs>
        <w:ind w:left="0" w:firstLine="0"/>
        <w:rPr>
          <w:rFonts w:ascii="Arial" w:hAnsi="Arial" w:cs="Arial"/>
        </w:rPr>
      </w:pPr>
    </w:p>
    <w:p w14:paraId="145C8764" w14:textId="77777777" w:rsidR="00880F13" w:rsidRDefault="00880F13" w:rsidP="009B45B9">
      <w:pPr>
        <w:pStyle w:val="fcase1ertab"/>
        <w:tabs>
          <w:tab w:val="left" w:pos="851"/>
        </w:tabs>
        <w:ind w:left="0" w:firstLine="0"/>
        <w:rPr>
          <w:rFonts w:ascii="Arial" w:hAnsi="Arial" w:cs="Arial"/>
        </w:rPr>
      </w:pPr>
    </w:p>
    <w:p w14:paraId="1603BCD2" w14:textId="77777777" w:rsidR="00880F13" w:rsidRDefault="00880F13" w:rsidP="009B45B9">
      <w:pPr>
        <w:pStyle w:val="fcase1ertab"/>
        <w:tabs>
          <w:tab w:val="left" w:pos="851"/>
        </w:tabs>
        <w:ind w:left="0" w:firstLine="0"/>
        <w:rPr>
          <w:rFonts w:ascii="Arial" w:hAnsi="Arial" w:cs="Arial"/>
        </w:rPr>
      </w:pPr>
    </w:p>
    <w:p w14:paraId="58D39A8B" w14:textId="77777777" w:rsidR="00880F13" w:rsidRDefault="00880F13" w:rsidP="009B45B9">
      <w:pPr>
        <w:pStyle w:val="fcase1ertab"/>
        <w:tabs>
          <w:tab w:val="left" w:pos="851"/>
        </w:tabs>
        <w:ind w:left="0" w:firstLine="0"/>
        <w:rPr>
          <w:rFonts w:ascii="Arial" w:hAnsi="Arial" w:cs="Arial"/>
        </w:rPr>
      </w:pPr>
    </w:p>
    <w:p w14:paraId="5669AD99" w14:textId="77777777" w:rsidR="00880F13" w:rsidRDefault="00880F13" w:rsidP="009B45B9">
      <w:pPr>
        <w:pStyle w:val="fcase1ertab"/>
        <w:tabs>
          <w:tab w:val="left" w:pos="851"/>
        </w:tabs>
        <w:ind w:left="0" w:firstLine="0"/>
        <w:rPr>
          <w:rFonts w:ascii="Arial" w:hAnsi="Arial" w:cs="Arial"/>
        </w:rPr>
      </w:pPr>
    </w:p>
    <w:p w14:paraId="399F75B9" w14:textId="48DCB71D"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5741997"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42069876"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1213C235"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1B0E2ED8"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0A27C1CE"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3242AB3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2AE48D9"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332D82B3"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73FBED02" w14:textId="77777777" w:rsidR="009B1CD0" w:rsidRDefault="009B1CD0" w:rsidP="004C5755">
      <w:pPr>
        <w:pStyle w:val="fcase1ertab"/>
        <w:spacing w:before="120"/>
        <w:ind w:left="567" w:firstLine="0"/>
      </w:pPr>
      <w:r>
        <w:rPr>
          <w:rFonts w:ascii="Arial" w:hAnsi="Arial" w:cs="Arial"/>
          <w:u w:val="single"/>
        </w:rPr>
        <w:t>OU</w:t>
      </w:r>
    </w:p>
    <w:p w14:paraId="22C059B8"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483EA236" w14:textId="77777777" w:rsidR="009B1CD0" w:rsidRDefault="009B1CD0" w:rsidP="009B45B9">
      <w:pPr>
        <w:pStyle w:val="fcasegauche"/>
        <w:tabs>
          <w:tab w:val="left" w:pos="851"/>
        </w:tabs>
        <w:spacing w:after="0"/>
        <w:ind w:left="0" w:firstLine="0"/>
        <w:rPr>
          <w:rFonts w:ascii="Arial" w:hAnsi="Arial" w:cs="Arial"/>
        </w:rPr>
      </w:pPr>
    </w:p>
    <w:p w14:paraId="25E1DE91" w14:textId="77777777" w:rsidR="002C2CA3" w:rsidRDefault="002C2CA3" w:rsidP="009B45B9">
      <w:pPr>
        <w:pStyle w:val="fcasegauche"/>
        <w:tabs>
          <w:tab w:val="left" w:pos="851"/>
        </w:tabs>
        <w:spacing w:after="0"/>
        <w:ind w:left="0" w:firstLine="0"/>
        <w:rPr>
          <w:rFonts w:ascii="Arial" w:hAnsi="Arial" w:cs="Arial"/>
        </w:rPr>
      </w:pPr>
    </w:p>
    <w:p w14:paraId="65241832" w14:textId="77777777" w:rsidR="009B1CD0" w:rsidRDefault="009B1CD0" w:rsidP="009B45B9">
      <w:pPr>
        <w:pStyle w:val="fcasegauche"/>
        <w:pageBreakBefore/>
        <w:tabs>
          <w:tab w:val="left" w:pos="851"/>
        </w:tabs>
        <w:spacing w:after="0"/>
        <w:ind w:left="0" w:firstLine="0"/>
        <w:rPr>
          <w:rFonts w:ascii="Arial" w:hAnsi="Arial" w:cs="Arial"/>
        </w:rPr>
      </w:pPr>
    </w:p>
    <w:p w14:paraId="34C126D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0FC809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1DE0350" w14:textId="77777777" w:rsidR="00036500" w:rsidRDefault="00036500" w:rsidP="009B45B9">
      <w:pPr>
        <w:tabs>
          <w:tab w:val="left" w:pos="851"/>
          <w:tab w:val="left" w:pos="6237"/>
        </w:tabs>
        <w:rPr>
          <w:rFonts w:ascii="Arial" w:hAnsi="Arial" w:cs="Arial"/>
          <w:i/>
          <w:iCs/>
          <w:sz w:val="18"/>
          <w:szCs w:val="18"/>
        </w:rPr>
      </w:pPr>
    </w:p>
    <w:p w14:paraId="5D31E19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5DA91DC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BE90C2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7684F7DB"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144641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62580C5"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7C9FB4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B9BA5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22E9CD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F32C58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7BF7FD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899617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D930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83DA01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55B76F7" w14:textId="77777777">
        <w:trPr>
          <w:trHeight w:val="1021"/>
        </w:trPr>
        <w:tc>
          <w:tcPr>
            <w:tcW w:w="4503" w:type="dxa"/>
            <w:tcBorders>
              <w:top w:val="single" w:sz="4" w:space="0" w:color="000000"/>
              <w:left w:val="single" w:sz="4" w:space="0" w:color="000000"/>
            </w:tcBorders>
            <w:shd w:val="clear" w:color="auto" w:fill="CCFFFF"/>
          </w:tcPr>
          <w:p w14:paraId="09D1AB8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BAE5D3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B3BEF62" w14:textId="77777777" w:rsidR="009B1CD0" w:rsidRDefault="009B1CD0" w:rsidP="006F3DF9">
            <w:pPr>
              <w:tabs>
                <w:tab w:val="left" w:pos="851"/>
              </w:tabs>
              <w:snapToGrid w:val="0"/>
              <w:jc w:val="both"/>
              <w:rPr>
                <w:rFonts w:ascii="Arial" w:hAnsi="Arial" w:cs="Arial"/>
              </w:rPr>
            </w:pPr>
          </w:p>
        </w:tc>
      </w:tr>
      <w:tr w:rsidR="009B1CD0" w14:paraId="0E725EC8" w14:textId="77777777">
        <w:trPr>
          <w:trHeight w:val="1021"/>
        </w:trPr>
        <w:tc>
          <w:tcPr>
            <w:tcW w:w="4503" w:type="dxa"/>
            <w:tcBorders>
              <w:left w:val="single" w:sz="4" w:space="0" w:color="000000"/>
            </w:tcBorders>
            <w:shd w:val="clear" w:color="auto" w:fill="auto"/>
          </w:tcPr>
          <w:p w14:paraId="60EFBF0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87FDBC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C1EA37B" w14:textId="77777777" w:rsidR="009B1CD0" w:rsidRDefault="009B1CD0" w:rsidP="006F3DF9">
            <w:pPr>
              <w:tabs>
                <w:tab w:val="left" w:pos="851"/>
              </w:tabs>
              <w:snapToGrid w:val="0"/>
              <w:jc w:val="both"/>
              <w:rPr>
                <w:rFonts w:ascii="Arial" w:hAnsi="Arial" w:cs="Arial"/>
              </w:rPr>
            </w:pPr>
          </w:p>
        </w:tc>
      </w:tr>
      <w:tr w:rsidR="009B1CD0" w14:paraId="704DB0D8" w14:textId="77777777">
        <w:trPr>
          <w:trHeight w:val="1021"/>
        </w:trPr>
        <w:tc>
          <w:tcPr>
            <w:tcW w:w="4503" w:type="dxa"/>
            <w:tcBorders>
              <w:left w:val="single" w:sz="4" w:space="0" w:color="000000"/>
              <w:bottom w:val="single" w:sz="4" w:space="0" w:color="000000"/>
            </w:tcBorders>
            <w:shd w:val="clear" w:color="auto" w:fill="CCFFFF"/>
          </w:tcPr>
          <w:p w14:paraId="54AAE1D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A7D8D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437809C" w14:textId="77777777" w:rsidR="009B1CD0" w:rsidRDefault="009B1CD0" w:rsidP="006F3DF9">
            <w:pPr>
              <w:tabs>
                <w:tab w:val="left" w:pos="851"/>
              </w:tabs>
              <w:snapToGrid w:val="0"/>
              <w:jc w:val="both"/>
              <w:rPr>
                <w:rFonts w:ascii="Arial" w:hAnsi="Arial" w:cs="Arial"/>
              </w:rPr>
            </w:pPr>
          </w:p>
        </w:tc>
      </w:tr>
    </w:tbl>
    <w:p w14:paraId="6F8635F1" w14:textId="77777777" w:rsidR="009B1CD0" w:rsidRDefault="009B1CD0" w:rsidP="006C4338">
      <w:pPr>
        <w:tabs>
          <w:tab w:val="left" w:pos="851"/>
          <w:tab w:val="left" w:pos="6237"/>
        </w:tabs>
      </w:pPr>
    </w:p>
    <w:p w14:paraId="0AD058EA" w14:textId="77777777" w:rsidR="009B1CD0" w:rsidRDefault="009B1CD0" w:rsidP="006C4338">
      <w:pPr>
        <w:pStyle w:val="fcasegauche"/>
        <w:tabs>
          <w:tab w:val="left" w:pos="851"/>
        </w:tabs>
        <w:spacing w:after="0"/>
        <w:ind w:left="0" w:firstLine="0"/>
        <w:rPr>
          <w:rFonts w:ascii="Arial" w:hAnsi="Arial" w:cs="Arial"/>
          <w:bCs/>
          <w:iCs/>
        </w:rPr>
      </w:pPr>
    </w:p>
    <w:p w14:paraId="75EFADF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F10B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85ED77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97C02B0"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57FDE59"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581CFF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013926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9E3DC7F"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758EC9C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124AE7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744C5D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467DBEB"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F6C79FF" w14:textId="77777777" w:rsidR="009B1CD0" w:rsidRDefault="009B1CD0" w:rsidP="00934503">
      <w:pPr>
        <w:tabs>
          <w:tab w:val="left" w:pos="426"/>
          <w:tab w:val="left" w:pos="851"/>
        </w:tabs>
        <w:rPr>
          <w:rFonts w:ascii="Arial" w:hAnsi="Arial" w:cs="Arial"/>
          <w:b/>
        </w:rPr>
      </w:pPr>
    </w:p>
    <w:p w14:paraId="3F910B3F"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3A694109"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2F0C53E" w14:textId="77777777" w:rsidR="009B1CD0" w:rsidRDefault="009B1CD0" w:rsidP="009B45B9">
      <w:pPr>
        <w:tabs>
          <w:tab w:val="left" w:pos="426"/>
          <w:tab w:val="left" w:pos="851"/>
        </w:tabs>
        <w:jc w:val="both"/>
        <w:rPr>
          <w:rFonts w:ascii="Arial" w:hAnsi="Arial" w:cs="Arial"/>
          <w:b/>
        </w:rPr>
      </w:pPr>
    </w:p>
    <w:p w14:paraId="19CBC699" w14:textId="77777777" w:rsidR="009B1CD0" w:rsidRDefault="009B1CD0" w:rsidP="009B45B9">
      <w:pPr>
        <w:tabs>
          <w:tab w:val="left" w:pos="426"/>
          <w:tab w:val="left" w:pos="851"/>
        </w:tabs>
        <w:jc w:val="both"/>
        <w:rPr>
          <w:rFonts w:ascii="Arial" w:hAnsi="Arial" w:cs="Arial"/>
          <w:b/>
        </w:rPr>
      </w:pPr>
    </w:p>
    <w:p w14:paraId="398EA4C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0549E9E" w14:textId="77777777" w:rsidR="009B1CD0" w:rsidRDefault="009B1CD0" w:rsidP="009B45B9">
      <w:pPr>
        <w:tabs>
          <w:tab w:val="left" w:pos="576"/>
          <w:tab w:val="left" w:pos="851"/>
        </w:tabs>
        <w:jc w:val="both"/>
        <w:rPr>
          <w:rFonts w:ascii="Arial" w:hAnsi="Arial" w:cs="Arial"/>
        </w:rPr>
      </w:pPr>
    </w:p>
    <w:p w14:paraId="3955E6F2"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2F8999B2" w14:textId="77777777" w:rsidR="009B1CD0" w:rsidRDefault="009B1CD0" w:rsidP="009B45B9">
      <w:pPr>
        <w:tabs>
          <w:tab w:val="left" w:pos="851"/>
        </w:tabs>
      </w:pPr>
      <w:r>
        <w:rPr>
          <w:rFonts w:ascii="Arial" w:hAnsi="Arial" w:cs="Arial"/>
          <w:i/>
          <w:sz w:val="18"/>
          <w:szCs w:val="18"/>
        </w:rPr>
        <w:t>(Cocher la case correspondante.)</w:t>
      </w:r>
    </w:p>
    <w:p w14:paraId="4CDA1BF4"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66F34C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5347DD81"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07096E57" w14:textId="77777777" w:rsidR="009B1CD0" w:rsidRDefault="009B1CD0" w:rsidP="009B45B9">
      <w:pPr>
        <w:tabs>
          <w:tab w:val="left" w:pos="426"/>
          <w:tab w:val="left" w:pos="851"/>
        </w:tabs>
        <w:jc w:val="both"/>
        <w:rPr>
          <w:rFonts w:ascii="Arial" w:hAnsi="Arial" w:cs="Arial"/>
          <w:b/>
        </w:rPr>
      </w:pPr>
    </w:p>
    <w:p w14:paraId="0FDAB63B"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48DB8DE"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BFA08C5" w14:textId="77777777" w:rsidR="009B1CD0" w:rsidRDefault="009B1CD0" w:rsidP="009B45B9">
      <w:pPr>
        <w:tabs>
          <w:tab w:val="left" w:pos="426"/>
          <w:tab w:val="left" w:pos="851"/>
        </w:tabs>
        <w:jc w:val="both"/>
        <w:rPr>
          <w:rFonts w:ascii="Arial" w:hAnsi="Arial" w:cs="Arial"/>
        </w:rPr>
      </w:pPr>
    </w:p>
    <w:p w14:paraId="222F4B87"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B714B58"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14642585"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C36B7E6" w14:textId="77777777">
        <w:tc>
          <w:tcPr>
            <w:tcW w:w="10419" w:type="dxa"/>
            <w:shd w:val="clear" w:color="auto" w:fill="66CCFF"/>
          </w:tcPr>
          <w:p w14:paraId="61001BC8"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A39D024" w14:textId="77777777" w:rsidR="009B1CD0" w:rsidRDefault="009B1CD0" w:rsidP="006C4338">
      <w:pPr>
        <w:tabs>
          <w:tab w:val="left" w:pos="851"/>
        </w:tabs>
        <w:jc w:val="both"/>
      </w:pPr>
    </w:p>
    <w:p w14:paraId="56F2C9E5"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B3847B5" w14:textId="77777777" w:rsidR="005824AE" w:rsidRDefault="005824AE" w:rsidP="006C4338">
      <w:pPr>
        <w:tabs>
          <w:tab w:val="left" w:pos="851"/>
        </w:tabs>
        <w:jc w:val="both"/>
      </w:pPr>
    </w:p>
    <w:p w14:paraId="7923CBB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D4AE09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7EB9B3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C976BE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81375C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D9A2CA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103C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947636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4AECC0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0D6C96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AF8E3C9" w14:textId="77777777" w:rsidR="00332B12" w:rsidRDefault="00332B12" w:rsidP="00B054DA">
            <w:pPr>
              <w:tabs>
                <w:tab w:val="left" w:pos="851"/>
              </w:tabs>
              <w:snapToGrid w:val="0"/>
              <w:jc w:val="both"/>
              <w:rPr>
                <w:rFonts w:ascii="Arial" w:hAnsi="Arial" w:cs="Arial"/>
                <w:b/>
                <w:bCs/>
              </w:rPr>
            </w:pPr>
          </w:p>
        </w:tc>
      </w:tr>
    </w:tbl>
    <w:p w14:paraId="32BDF21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BFC22C2"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52CE493D" w14:textId="77777777" w:rsidR="00332B12" w:rsidRDefault="00332B12" w:rsidP="006C4338">
      <w:pPr>
        <w:tabs>
          <w:tab w:val="left" w:pos="851"/>
        </w:tabs>
        <w:jc w:val="both"/>
      </w:pPr>
    </w:p>
    <w:p w14:paraId="4EDC7E0E"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BDCB13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C871B17" w14:textId="77777777" w:rsidR="009B1CD0" w:rsidRDefault="009B1CD0" w:rsidP="005846FB">
      <w:pPr>
        <w:tabs>
          <w:tab w:val="left" w:pos="851"/>
        </w:tabs>
        <w:rPr>
          <w:rFonts w:ascii="Arial" w:hAnsi="Arial" w:cs="Arial"/>
        </w:rPr>
      </w:pPr>
    </w:p>
    <w:p w14:paraId="46271D4B" w14:textId="77777777" w:rsidR="00036500" w:rsidRDefault="00036500" w:rsidP="005846FB">
      <w:pPr>
        <w:tabs>
          <w:tab w:val="left" w:pos="851"/>
        </w:tabs>
        <w:rPr>
          <w:rFonts w:ascii="Arial" w:hAnsi="Arial" w:cs="Arial"/>
        </w:rPr>
      </w:pPr>
    </w:p>
    <w:p w14:paraId="659B9B36"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D9E661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0BE994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B0A2EDB" w14:textId="77777777" w:rsidR="009B1CD0" w:rsidRDefault="009B1CD0" w:rsidP="0083205E">
      <w:pPr>
        <w:tabs>
          <w:tab w:val="left" w:pos="851"/>
        </w:tabs>
        <w:rPr>
          <w:rFonts w:ascii="Arial" w:hAnsi="Arial" w:cs="Arial"/>
        </w:rPr>
      </w:pPr>
    </w:p>
    <w:p w14:paraId="20B42BAD" w14:textId="77777777" w:rsidR="001C733C" w:rsidRDefault="001C733C" w:rsidP="00CD46CC">
      <w:pPr>
        <w:tabs>
          <w:tab w:val="left" w:pos="851"/>
        </w:tabs>
        <w:rPr>
          <w:rFonts w:ascii="Arial" w:hAnsi="Arial" w:cs="Arial"/>
        </w:rPr>
      </w:pPr>
    </w:p>
    <w:p w14:paraId="3AFC547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D40C05A"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820313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60CA97A"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ECE846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3B9A65B" w14:textId="77777777" w:rsidR="002904AF" w:rsidRDefault="002904AF" w:rsidP="001C733C">
      <w:pPr>
        <w:tabs>
          <w:tab w:val="left" w:pos="851"/>
        </w:tabs>
        <w:rPr>
          <w:rFonts w:ascii="Arial" w:hAnsi="Arial" w:cs="Arial"/>
        </w:rPr>
      </w:pPr>
    </w:p>
    <w:p w14:paraId="042FA331"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32942FC5"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9F96F68" w14:textId="77777777" w:rsidR="002904AF" w:rsidRDefault="002904AF" w:rsidP="002904AF">
      <w:pPr>
        <w:tabs>
          <w:tab w:val="left" w:pos="851"/>
        </w:tabs>
        <w:rPr>
          <w:rFonts w:ascii="Arial" w:hAnsi="Arial" w:cs="Arial"/>
          <w:iCs/>
        </w:rPr>
      </w:pPr>
    </w:p>
    <w:p w14:paraId="7133D6A0"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CBD9D0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13EEF56" w14:textId="77777777" w:rsidR="002904AF" w:rsidRDefault="002904AF" w:rsidP="002904AF">
      <w:pPr>
        <w:tabs>
          <w:tab w:val="left" w:pos="851"/>
        </w:tabs>
        <w:ind w:left="1134" w:hanging="850"/>
        <w:rPr>
          <w:rFonts w:ascii="Arial" w:hAnsi="Arial" w:cs="Arial"/>
          <w:i/>
          <w:sz w:val="18"/>
          <w:szCs w:val="18"/>
        </w:rPr>
      </w:pPr>
    </w:p>
    <w:p w14:paraId="26709A93" w14:textId="77777777" w:rsidR="001C733C" w:rsidRDefault="001C733C" w:rsidP="001C733C">
      <w:pPr>
        <w:tabs>
          <w:tab w:val="left" w:pos="851"/>
        </w:tabs>
        <w:rPr>
          <w:rFonts w:ascii="Arial" w:hAnsi="Arial" w:cs="Arial"/>
          <w:i/>
          <w:sz w:val="18"/>
          <w:szCs w:val="18"/>
        </w:rPr>
      </w:pPr>
    </w:p>
    <w:p w14:paraId="48E6B53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5C2170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1FB5067" w14:textId="77777777" w:rsidR="00036500" w:rsidRDefault="00036500" w:rsidP="005846FB">
      <w:pPr>
        <w:tabs>
          <w:tab w:val="left" w:pos="851"/>
        </w:tabs>
        <w:rPr>
          <w:rFonts w:ascii="Arial" w:hAnsi="Arial" w:cs="Arial"/>
        </w:rPr>
      </w:pPr>
    </w:p>
    <w:p w14:paraId="71482A8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8935B58" w14:textId="77777777" w:rsidR="00AE7831" w:rsidRDefault="00AE7831" w:rsidP="009B45B9">
      <w:pPr>
        <w:tabs>
          <w:tab w:val="left" w:pos="851"/>
        </w:tabs>
        <w:ind w:left="1701" w:hanging="850"/>
        <w:jc w:val="both"/>
      </w:pPr>
    </w:p>
    <w:p w14:paraId="4824401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1BACB2E" w14:textId="77777777" w:rsidR="00036500" w:rsidRDefault="00036500" w:rsidP="006C4338">
      <w:pPr>
        <w:tabs>
          <w:tab w:val="left" w:pos="851"/>
        </w:tabs>
        <w:rPr>
          <w:rFonts w:ascii="Arial" w:hAnsi="Arial" w:cs="Arial"/>
          <w:iCs/>
        </w:rPr>
      </w:pPr>
    </w:p>
    <w:p w14:paraId="661178FA"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75B03C9"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9ACFE41"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7E1C8A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CA2BAF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9EC384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638CB4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A119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DB8FF60" w14:textId="77777777" w:rsidTr="00B054DA">
        <w:trPr>
          <w:trHeight w:val="1021"/>
        </w:trPr>
        <w:tc>
          <w:tcPr>
            <w:tcW w:w="4644" w:type="dxa"/>
            <w:tcBorders>
              <w:top w:val="single" w:sz="4" w:space="0" w:color="000000"/>
              <w:left w:val="single" w:sz="4" w:space="0" w:color="000000"/>
            </w:tcBorders>
            <w:shd w:val="clear" w:color="auto" w:fill="CCFFFF"/>
          </w:tcPr>
          <w:p w14:paraId="4BDBF06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3A18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3786B4B" w14:textId="77777777" w:rsidR="00332B12" w:rsidRDefault="00332B12" w:rsidP="00B054DA">
            <w:pPr>
              <w:tabs>
                <w:tab w:val="left" w:pos="851"/>
              </w:tabs>
              <w:snapToGrid w:val="0"/>
              <w:jc w:val="both"/>
              <w:rPr>
                <w:rFonts w:ascii="Arial" w:hAnsi="Arial" w:cs="Arial"/>
                <w:b/>
                <w:bCs/>
              </w:rPr>
            </w:pPr>
          </w:p>
        </w:tc>
      </w:tr>
      <w:tr w:rsidR="00332B12" w14:paraId="1300626B" w14:textId="77777777" w:rsidTr="00B054DA">
        <w:trPr>
          <w:trHeight w:val="1021"/>
        </w:trPr>
        <w:tc>
          <w:tcPr>
            <w:tcW w:w="4644" w:type="dxa"/>
            <w:tcBorders>
              <w:left w:val="single" w:sz="4" w:space="0" w:color="000000"/>
            </w:tcBorders>
            <w:shd w:val="clear" w:color="auto" w:fill="auto"/>
          </w:tcPr>
          <w:p w14:paraId="4D29EBA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C414C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024132C" w14:textId="77777777" w:rsidR="00332B12" w:rsidRDefault="00332B12" w:rsidP="00B054DA">
            <w:pPr>
              <w:tabs>
                <w:tab w:val="left" w:pos="851"/>
              </w:tabs>
              <w:snapToGrid w:val="0"/>
              <w:jc w:val="both"/>
              <w:rPr>
                <w:rFonts w:ascii="Arial" w:hAnsi="Arial" w:cs="Arial"/>
                <w:b/>
                <w:bCs/>
              </w:rPr>
            </w:pPr>
          </w:p>
        </w:tc>
      </w:tr>
      <w:tr w:rsidR="00332B12" w14:paraId="63A56730" w14:textId="77777777" w:rsidTr="00B054DA">
        <w:trPr>
          <w:trHeight w:val="1021"/>
        </w:trPr>
        <w:tc>
          <w:tcPr>
            <w:tcW w:w="4644" w:type="dxa"/>
            <w:tcBorders>
              <w:left w:val="single" w:sz="4" w:space="0" w:color="000000"/>
            </w:tcBorders>
            <w:shd w:val="clear" w:color="auto" w:fill="CCFFFF"/>
          </w:tcPr>
          <w:p w14:paraId="10CC57C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A50038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AA4E9AD" w14:textId="77777777" w:rsidR="00332B12" w:rsidRDefault="00332B12" w:rsidP="00B054DA">
            <w:pPr>
              <w:tabs>
                <w:tab w:val="left" w:pos="851"/>
              </w:tabs>
              <w:snapToGrid w:val="0"/>
              <w:jc w:val="both"/>
              <w:rPr>
                <w:rFonts w:ascii="Arial" w:hAnsi="Arial" w:cs="Arial"/>
                <w:b/>
                <w:bCs/>
              </w:rPr>
            </w:pPr>
          </w:p>
        </w:tc>
      </w:tr>
      <w:tr w:rsidR="00332B12" w14:paraId="49028F3F" w14:textId="77777777" w:rsidTr="00B054DA">
        <w:trPr>
          <w:trHeight w:val="1021"/>
        </w:trPr>
        <w:tc>
          <w:tcPr>
            <w:tcW w:w="4644" w:type="dxa"/>
            <w:tcBorders>
              <w:left w:val="single" w:sz="4" w:space="0" w:color="000000"/>
            </w:tcBorders>
            <w:shd w:val="clear" w:color="auto" w:fill="auto"/>
          </w:tcPr>
          <w:p w14:paraId="5B74985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30638A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0B709DF" w14:textId="77777777" w:rsidR="00332B12" w:rsidRDefault="00332B12" w:rsidP="00B054DA">
            <w:pPr>
              <w:tabs>
                <w:tab w:val="left" w:pos="851"/>
              </w:tabs>
              <w:snapToGrid w:val="0"/>
              <w:jc w:val="both"/>
              <w:rPr>
                <w:rFonts w:ascii="Arial" w:hAnsi="Arial" w:cs="Arial"/>
                <w:b/>
                <w:bCs/>
              </w:rPr>
            </w:pPr>
          </w:p>
        </w:tc>
      </w:tr>
      <w:tr w:rsidR="00332B12" w14:paraId="365A393F" w14:textId="77777777" w:rsidTr="00B054DA">
        <w:trPr>
          <w:trHeight w:val="1021"/>
        </w:trPr>
        <w:tc>
          <w:tcPr>
            <w:tcW w:w="4644" w:type="dxa"/>
            <w:tcBorders>
              <w:left w:val="single" w:sz="4" w:space="0" w:color="000000"/>
              <w:bottom w:val="single" w:sz="4" w:space="0" w:color="000000"/>
            </w:tcBorders>
            <w:shd w:val="clear" w:color="auto" w:fill="CCFFFF"/>
          </w:tcPr>
          <w:p w14:paraId="023E388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80C832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310CB77" w14:textId="77777777" w:rsidR="00332B12" w:rsidRDefault="00332B12" w:rsidP="00B054DA">
            <w:pPr>
              <w:tabs>
                <w:tab w:val="left" w:pos="851"/>
              </w:tabs>
              <w:snapToGrid w:val="0"/>
              <w:jc w:val="both"/>
              <w:rPr>
                <w:rFonts w:ascii="Arial" w:hAnsi="Arial" w:cs="Arial"/>
                <w:b/>
                <w:bCs/>
              </w:rPr>
            </w:pPr>
          </w:p>
        </w:tc>
      </w:tr>
    </w:tbl>
    <w:p w14:paraId="3E52F56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CBD1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314AAF" w14:textId="77777777">
        <w:tc>
          <w:tcPr>
            <w:tcW w:w="10277" w:type="dxa"/>
            <w:shd w:val="clear" w:color="auto" w:fill="66CCFF"/>
          </w:tcPr>
          <w:p w14:paraId="0B0F0B4D"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D0B00E1" w14:textId="77777777" w:rsidR="009B1CD0" w:rsidRDefault="009B1CD0" w:rsidP="006C4338">
      <w:pPr>
        <w:tabs>
          <w:tab w:val="left" w:pos="851"/>
        </w:tabs>
      </w:pPr>
    </w:p>
    <w:p w14:paraId="7A2D8164" w14:textId="77777777" w:rsidR="009B1CD0" w:rsidRDefault="009B1CD0" w:rsidP="006C4338">
      <w:pPr>
        <w:tabs>
          <w:tab w:val="left" w:pos="851"/>
        </w:tabs>
      </w:pPr>
    </w:p>
    <w:p w14:paraId="3EC9C85F"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776AC76E" w14:textId="77777777" w:rsidR="009B1CD0" w:rsidRDefault="009B1CD0" w:rsidP="009B45B9">
      <w:pPr>
        <w:pStyle w:val="Titre1"/>
        <w:tabs>
          <w:tab w:val="left" w:pos="851"/>
        </w:tabs>
        <w:ind w:left="0"/>
        <w:jc w:val="both"/>
        <w:rPr>
          <w:rFonts w:ascii="Arial" w:hAnsi="Arial" w:cs="Arial"/>
        </w:rPr>
      </w:pPr>
    </w:p>
    <w:p w14:paraId="112AEF30" w14:textId="77777777" w:rsidR="007043C8" w:rsidRPr="007043C8" w:rsidRDefault="007043C8" w:rsidP="007043C8">
      <w:pPr>
        <w:pStyle w:val="En-tte"/>
        <w:tabs>
          <w:tab w:val="left" w:pos="851"/>
        </w:tabs>
        <w:jc w:val="both"/>
        <w:rPr>
          <w:rFonts w:ascii="Arial" w:hAnsi="Arial" w:cs="Arial"/>
        </w:rPr>
      </w:pPr>
      <w:r w:rsidRPr="007043C8">
        <w:rPr>
          <w:rFonts w:ascii="Arial" w:hAnsi="Arial" w:cs="Arial"/>
        </w:rPr>
        <w:t>Caisse d’allocations familiales du Loiret</w:t>
      </w:r>
    </w:p>
    <w:p w14:paraId="3726C9D2" w14:textId="77777777" w:rsidR="007043C8" w:rsidRPr="007043C8" w:rsidRDefault="007043C8" w:rsidP="007043C8">
      <w:pPr>
        <w:pStyle w:val="En-tte"/>
        <w:tabs>
          <w:tab w:val="left" w:pos="851"/>
        </w:tabs>
        <w:jc w:val="both"/>
        <w:rPr>
          <w:rFonts w:ascii="Arial" w:hAnsi="Arial" w:cs="Arial"/>
        </w:rPr>
      </w:pPr>
      <w:r w:rsidRPr="007043C8">
        <w:rPr>
          <w:rFonts w:ascii="Arial" w:hAnsi="Arial" w:cs="Arial"/>
        </w:rPr>
        <w:t>2 Place Saint Charles</w:t>
      </w:r>
    </w:p>
    <w:p w14:paraId="66195EC5" w14:textId="77777777" w:rsidR="007043C8" w:rsidRPr="007043C8" w:rsidRDefault="007043C8" w:rsidP="007043C8">
      <w:pPr>
        <w:pStyle w:val="En-tte"/>
        <w:tabs>
          <w:tab w:val="left" w:pos="851"/>
        </w:tabs>
        <w:jc w:val="both"/>
        <w:rPr>
          <w:rFonts w:ascii="Arial" w:hAnsi="Arial" w:cs="Arial"/>
        </w:rPr>
      </w:pPr>
      <w:r w:rsidRPr="007043C8">
        <w:rPr>
          <w:rFonts w:ascii="Arial" w:hAnsi="Arial" w:cs="Arial"/>
        </w:rPr>
        <w:t>45946 Orléans CEDEX 9</w:t>
      </w:r>
    </w:p>
    <w:p w14:paraId="5671D09A" w14:textId="76559177" w:rsidR="009B1CD0" w:rsidRDefault="007043C8" w:rsidP="007043C8">
      <w:pPr>
        <w:pStyle w:val="En-tte"/>
        <w:tabs>
          <w:tab w:val="clear" w:pos="4536"/>
          <w:tab w:val="clear" w:pos="9072"/>
          <w:tab w:val="left" w:pos="851"/>
        </w:tabs>
        <w:jc w:val="both"/>
        <w:rPr>
          <w:rFonts w:ascii="Arial" w:hAnsi="Arial" w:cs="Arial"/>
        </w:rPr>
      </w:pPr>
      <w:r w:rsidRPr="007043C8">
        <w:rPr>
          <w:rFonts w:ascii="Arial" w:hAnsi="Arial" w:cs="Arial"/>
        </w:rPr>
        <w:t>Téléphone : 02.38.51.50.04 (Responsable Achats)</w:t>
      </w:r>
    </w:p>
    <w:p w14:paraId="675C97B5" w14:textId="77777777" w:rsidR="009B1CD0" w:rsidRDefault="009B1CD0" w:rsidP="006F3DF9">
      <w:pPr>
        <w:pStyle w:val="En-tte"/>
        <w:tabs>
          <w:tab w:val="clear" w:pos="4536"/>
          <w:tab w:val="clear" w:pos="9072"/>
          <w:tab w:val="left" w:pos="851"/>
        </w:tabs>
        <w:jc w:val="both"/>
        <w:rPr>
          <w:rFonts w:ascii="Arial" w:hAnsi="Arial" w:cs="Arial"/>
        </w:rPr>
      </w:pPr>
    </w:p>
    <w:p w14:paraId="6634ECF1" w14:textId="77777777" w:rsidR="009B1CD0" w:rsidRDefault="009B1CD0" w:rsidP="005846FB">
      <w:pPr>
        <w:pStyle w:val="En-tte"/>
        <w:tabs>
          <w:tab w:val="clear" w:pos="4536"/>
          <w:tab w:val="clear" w:pos="9072"/>
          <w:tab w:val="left" w:pos="851"/>
        </w:tabs>
        <w:jc w:val="both"/>
        <w:rPr>
          <w:rFonts w:ascii="Arial" w:hAnsi="Arial" w:cs="Arial"/>
        </w:rPr>
      </w:pPr>
    </w:p>
    <w:p w14:paraId="2B101EAF" w14:textId="77777777" w:rsidR="009B1CD0" w:rsidRDefault="009B1CD0" w:rsidP="005846FB">
      <w:pPr>
        <w:pStyle w:val="En-tte"/>
        <w:tabs>
          <w:tab w:val="clear" w:pos="4536"/>
          <w:tab w:val="clear" w:pos="9072"/>
          <w:tab w:val="left" w:pos="851"/>
        </w:tabs>
        <w:jc w:val="both"/>
        <w:rPr>
          <w:rFonts w:ascii="Arial" w:hAnsi="Arial" w:cs="Arial"/>
        </w:rPr>
      </w:pPr>
    </w:p>
    <w:p w14:paraId="2475F478"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49875651" w14:textId="77777777" w:rsidR="009B1CD0" w:rsidRDefault="009B1CD0" w:rsidP="0083205E">
      <w:pPr>
        <w:tabs>
          <w:tab w:val="left" w:pos="851"/>
        </w:tabs>
        <w:jc w:val="both"/>
        <w:rPr>
          <w:rFonts w:ascii="Arial" w:hAnsi="Arial" w:cs="Arial"/>
        </w:rPr>
      </w:pPr>
    </w:p>
    <w:p w14:paraId="6ED962D1" w14:textId="77777777" w:rsidR="007043C8" w:rsidRDefault="007043C8" w:rsidP="007043C8">
      <w:pPr>
        <w:pStyle w:val="fcase2metab"/>
        <w:rPr>
          <w:rFonts w:ascii="Arial" w:hAnsi="Arial" w:cs="Arial"/>
        </w:rPr>
      </w:pPr>
      <w:r>
        <w:rPr>
          <w:rFonts w:ascii="Arial" w:hAnsi="Arial" w:cs="Arial"/>
        </w:rPr>
        <w:t>Madame Odile GERARD, Directrice adjointe</w:t>
      </w:r>
      <w:r w:rsidRPr="00E31D8B">
        <w:rPr>
          <w:rFonts w:ascii="Arial" w:hAnsi="Arial" w:cs="Arial"/>
        </w:rPr>
        <w:t xml:space="preserve"> </w:t>
      </w:r>
      <w:r>
        <w:rPr>
          <w:rFonts w:ascii="Arial" w:hAnsi="Arial" w:cs="Arial"/>
        </w:rPr>
        <w:t>de la Caisse d’allocations familiales du Loiret</w:t>
      </w:r>
    </w:p>
    <w:p w14:paraId="66B6F967" w14:textId="77777777" w:rsidR="009B1CD0" w:rsidRDefault="009B1CD0" w:rsidP="009B45B9">
      <w:pPr>
        <w:tabs>
          <w:tab w:val="left" w:pos="851"/>
        </w:tabs>
        <w:jc w:val="both"/>
        <w:rPr>
          <w:rFonts w:ascii="Arial" w:hAnsi="Arial" w:cs="Arial"/>
        </w:rPr>
      </w:pPr>
    </w:p>
    <w:p w14:paraId="148AC42E" w14:textId="77777777" w:rsidR="009B1CD0" w:rsidRDefault="009B1CD0" w:rsidP="009B45B9">
      <w:pPr>
        <w:tabs>
          <w:tab w:val="left" w:pos="851"/>
        </w:tabs>
        <w:jc w:val="both"/>
        <w:rPr>
          <w:rFonts w:ascii="Arial" w:hAnsi="Arial" w:cs="Arial"/>
        </w:rPr>
      </w:pPr>
    </w:p>
    <w:p w14:paraId="2A94D16F"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E7942E9" w14:textId="7FF372D7" w:rsidR="009B1CD0" w:rsidRDefault="009B1CD0" w:rsidP="009B45B9">
      <w:pPr>
        <w:tabs>
          <w:tab w:val="left" w:pos="851"/>
        </w:tabs>
        <w:jc w:val="both"/>
        <w:rPr>
          <w:rFonts w:ascii="Arial" w:hAnsi="Arial" w:cs="Arial"/>
        </w:rPr>
      </w:pPr>
    </w:p>
    <w:p w14:paraId="6520E234" w14:textId="77777777" w:rsidR="007043C8" w:rsidRDefault="007043C8" w:rsidP="007043C8">
      <w:pPr>
        <w:tabs>
          <w:tab w:val="left" w:pos="851"/>
        </w:tabs>
        <w:jc w:val="both"/>
        <w:rPr>
          <w:rFonts w:ascii="Arial" w:hAnsi="Arial" w:cs="Arial"/>
        </w:rPr>
      </w:pPr>
      <w:r>
        <w:rPr>
          <w:rFonts w:ascii="Arial" w:hAnsi="Arial" w:cs="Arial"/>
        </w:rPr>
        <w:t>Madame Odile GERARD, Directrice adjointe de la Caisse d’allocations familiales du Loiret</w:t>
      </w:r>
    </w:p>
    <w:p w14:paraId="3992D881" w14:textId="77777777" w:rsidR="007043C8" w:rsidRDefault="007043C8" w:rsidP="007043C8">
      <w:pPr>
        <w:pStyle w:val="En-tte"/>
        <w:tabs>
          <w:tab w:val="clear" w:pos="4536"/>
          <w:tab w:val="clear" w:pos="9072"/>
          <w:tab w:val="left" w:pos="851"/>
        </w:tabs>
        <w:jc w:val="both"/>
        <w:rPr>
          <w:rFonts w:ascii="Arial" w:hAnsi="Arial" w:cs="Arial"/>
        </w:rPr>
      </w:pPr>
      <w:r>
        <w:rPr>
          <w:rFonts w:ascii="Arial" w:hAnsi="Arial" w:cs="Arial"/>
        </w:rPr>
        <w:t>2 Place Saint Charles</w:t>
      </w:r>
    </w:p>
    <w:p w14:paraId="5188B11E" w14:textId="77777777" w:rsidR="007043C8" w:rsidRDefault="007043C8" w:rsidP="007043C8">
      <w:pPr>
        <w:pStyle w:val="En-tte"/>
        <w:tabs>
          <w:tab w:val="clear" w:pos="4536"/>
          <w:tab w:val="clear" w:pos="9072"/>
          <w:tab w:val="left" w:pos="851"/>
        </w:tabs>
        <w:jc w:val="both"/>
        <w:rPr>
          <w:rFonts w:ascii="Arial" w:hAnsi="Arial" w:cs="Arial"/>
        </w:rPr>
      </w:pPr>
      <w:r>
        <w:rPr>
          <w:rFonts w:ascii="Arial" w:hAnsi="Arial" w:cs="Arial"/>
        </w:rPr>
        <w:t>45946 ORLEANS CEDEX 9</w:t>
      </w:r>
    </w:p>
    <w:p w14:paraId="03FFA717" w14:textId="77777777" w:rsidR="007043C8" w:rsidRDefault="007043C8" w:rsidP="007043C8">
      <w:pPr>
        <w:pStyle w:val="En-tte"/>
        <w:tabs>
          <w:tab w:val="clear" w:pos="4536"/>
          <w:tab w:val="clear" w:pos="9072"/>
          <w:tab w:val="left" w:pos="851"/>
        </w:tabs>
        <w:jc w:val="both"/>
        <w:rPr>
          <w:rFonts w:ascii="Arial" w:hAnsi="Arial" w:cs="Arial"/>
        </w:rPr>
      </w:pPr>
      <w:hyperlink r:id="rId26" w:history="1">
        <w:r w:rsidRPr="00CA2949">
          <w:rPr>
            <w:rStyle w:val="Lienhypertexte"/>
            <w:rFonts w:ascii="Arial" w:hAnsi="Arial" w:cs="Arial"/>
          </w:rPr>
          <w:t>odile.gerard@caf45.caf.fr</w:t>
        </w:r>
      </w:hyperlink>
    </w:p>
    <w:p w14:paraId="01B9D302" w14:textId="77777777" w:rsidR="007043C8" w:rsidRDefault="007043C8" w:rsidP="007043C8">
      <w:pPr>
        <w:pStyle w:val="En-tte"/>
        <w:tabs>
          <w:tab w:val="clear" w:pos="4536"/>
          <w:tab w:val="clear" w:pos="9072"/>
          <w:tab w:val="left" w:pos="851"/>
        </w:tabs>
        <w:jc w:val="both"/>
        <w:rPr>
          <w:rFonts w:ascii="Arial" w:hAnsi="Arial" w:cs="Arial"/>
        </w:rPr>
      </w:pPr>
      <w:r>
        <w:rPr>
          <w:rFonts w:ascii="Arial" w:hAnsi="Arial" w:cs="Arial"/>
        </w:rPr>
        <w:t>02.38.51.50.07</w:t>
      </w:r>
    </w:p>
    <w:p w14:paraId="53A688E4" w14:textId="77777777" w:rsidR="009B1CD0" w:rsidRDefault="009B1CD0" w:rsidP="009B45B9">
      <w:pPr>
        <w:tabs>
          <w:tab w:val="left" w:pos="851"/>
        </w:tabs>
        <w:jc w:val="both"/>
        <w:rPr>
          <w:rFonts w:ascii="Arial" w:hAnsi="Arial" w:cs="Arial"/>
        </w:rPr>
      </w:pPr>
    </w:p>
    <w:p w14:paraId="36DE83BF" w14:textId="77777777" w:rsidR="009B1CD0" w:rsidRDefault="009B1CD0" w:rsidP="009B45B9">
      <w:pPr>
        <w:pStyle w:val="fcase2metab"/>
        <w:ind w:left="0" w:firstLine="0"/>
        <w:rPr>
          <w:rFonts w:ascii="Arial" w:hAnsi="Arial" w:cs="Arial"/>
        </w:rPr>
      </w:pPr>
    </w:p>
    <w:p w14:paraId="117105F7"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37FE8476"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A2C7165" w14:textId="77777777" w:rsidR="009B1CD0" w:rsidRDefault="009B1CD0" w:rsidP="009B45B9">
      <w:pPr>
        <w:pStyle w:val="fcase2metab"/>
        <w:rPr>
          <w:rFonts w:ascii="Arial" w:hAnsi="Arial" w:cs="Arial"/>
        </w:rPr>
      </w:pPr>
    </w:p>
    <w:p w14:paraId="185F50E9" w14:textId="77777777" w:rsidR="007043C8" w:rsidRDefault="007043C8" w:rsidP="007043C8">
      <w:pPr>
        <w:pStyle w:val="fcase2metab"/>
        <w:rPr>
          <w:rFonts w:ascii="Arial" w:hAnsi="Arial" w:cs="Arial"/>
        </w:rPr>
      </w:pPr>
      <w:r>
        <w:rPr>
          <w:rFonts w:ascii="Arial" w:hAnsi="Arial" w:cs="Arial"/>
        </w:rPr>
        <w:t>Madame Gaëlle DEROUT, Directrice comptable et financière de la Caisse d’allocations familiales du Loiret</w:t>
      </w:r>
    </w:p>
    <w:p w14:paraId="1BAFCBB8" w14:textId="77777777" w:rsidR="007043C8" w:rsidRDefault="007043C8" w:rsidP="007043C8">
      <w:pPr>
        <w:pStyle w:val="En-tte"/>
        <w:tabs>
          <w:tab w:val="clear" w:pos="4536"/>
          <w:tab w:val="clear" w:pos="9072"/>
          <w:tab w:val="left" w:pos="851"/>
        </w:tabs>
        <w:jc w:val="both"/>
        <w:rPr>
          <w:rFonts w:ascii="Arial" w:hAnsi="Arial" w:cs="Arial"/>
        </w:rPr>
      </w:pPr>
      <w:r>
        <w:rPr>
          <w:rFonts w:ascii="Arial" w:hAnsi="Arial" w:cs="Arial"/>
        </w:rPr>
        <w:t>2 Place Saint Charles</w:t>
      </w:r>
    </w:p>
    <w:p w14:paraId="422719DA" w14:textId="77777777" w:rsidR="007043C8" w:rsidRDefault="007043C8" w:rsidP="007043C8">
      <w:pPr>
        <w:pStyle w:val="En-tte"/>
        <w:tabs>
          <w:tab w:val="clear" w:pos="4536"/>
          <w:tab w:val="clear" w:pos="9072"/>
          <w:tab w:val="left" w:pos="851"/>
        </w:tabs>
        <w:jc w:val="both"/>
        <w:rPr>
          <w:rFonts w:ascii="Arial" w:hAnsi="Arial" w:cs="Arial"/>
        </w:rPr>
      </w:pPr>
      <w:r>
        <w:rPr>
          <w:rFonts w:ascii="Arial" w:hAnsi="Arial" w:cs="Arial"/>
        </w:rPr>
        <w:t>45946 ORLEANS CEDEX 9</w:t>
      </w:r>
    </w:p>
    <w:p w14:paraId="71178906" w14:textId="77777777" w:rsidR="007043C8" w:rsidRDefault="007043C8" w:rsidP="007043C8">
      <w:pPr>
        <w:pStyle w:val="fcase2metab"/>
        <w:rPr>
          <w:rFonts w:ascii="Arial" w:hAnsi="Arial" w:cs="Arial"/>
        </w:rPr>
      </w:pPr>
      <w:hyperlink r:id="rId27" w:history="1">
        <w:r w:rsidRPr="00CA2949">
          <w:rPr>
            <w:rStyle w:val="Lienhypertexte"/>
            <w:rFonts w:ascii="Arial" w:hAnsi="Arial" w:cs="Arial"/>
          </w:rPr>
          <w:t>gaelle.derout@caf45.caf.fr</w:t>
        </w:r>
      </w:hyperlink>
    </w:p>
    <w:p w14:paraId="2EF09A4D" w14:textId="77777777" w:rsidR="007043C8" w:rsidRDefault="007043C8" w:rsidP="007043C8">
      <w:pPr>
        <w:pStyle w:val="fcase2metab"/>
        <w:ind w:left="0" w:firstLine="0"/>
        <w:rPr>
          <w:rFonts w:ascii="Arial" w:hAnsi="Arial" w:cs="Arial"/>
        </w:rPr>
      </w:pPr>
      <w:r>
        <w:rPr>
          <w:rFonts w:ascii="Arial" w:hAnsi="Arial" w:cs="Arial"/>
        </w:rPr>
        <w:t>02.38.51.50.14</w:t>
      </w:r>
    </w:p>
    <w:p w14:paraId="0DA4C485" w14:textId="77777777" w:rsidR="009B1CD0" w:rsidRDefault="009B1CD0" w:rsidP="009B45B9">
      <w:pPr>
        <w:pStyle w:val="fcase2metab"/>
        <w:ind w:left="0" w:firstLine="0"/>
        <w:rPr>
          <w:rFonts w:ascii="Arial" w:hAnsi="Arial" w:cs="Arial"/>
        </w:rPr>
      </w:pPr>
    </w:p>
    <w:p w14:paraId="0513E8C1"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67D4DDB2" w14:textId="77777777" w:rsidR="0079785C" w:rsidRDefault="0079785C" w:rsidP="009B45B9">
      <w:pPr>
        <w:pStyle w:val="fcase2metab"/>
        <w:rPr>
          <w:rFonts w:ascii="Arial" w:hAnsi="Arial" w:cs="Arial"/>
        </w:rPr>
      </w:pPr>
    </w:p>
    <w:p w14:paraId="6C49EE99" w14:textId="77777777" w:rsidR="009B1CD0" w:rsidRDefault="009B1CD0" w:rsidP="009B45B9">
      <w:pPr>
        <w:tabs>
          <w:tab w:val="left" w:pos="851"/>
        </w:tabs>
        <w:rPr>
          <w:rFonts w:ascii="Arial" w:hAnsi="Arial" w:cs="Arial"/>
        </w:rPr>
      </w:pPr>
    </w:p>
    <w:p w14:paraId="6B5343D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45F5EDB"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9C6F538" w14:textId="77777777" w:rsidR="009B1CD0" w:rsidRDefault="009B1CD0" w:rsidP="009B45B9">
      <w:pPr>
        <w:tabs>
          <w:tab w:val="left" w:pos="851"/>
        </w:tabs>
        <w:rPr>
          <w:rFonts w:ascii="Arial" w:hAnsi="Arial" w:cs="Arial"/>
        </w:rPr>
      </w:pPr>
    </w:p>
    <w:p w14:paraId="30BA09FC" w14:textId="77777777" w:rsidR="009B1CD0" w:rsidRDefault="009B1CD0" w:rsidP="009B45B9">
      <w:pPr>
        <w:tabs>
          <w:tab w:val="left" w:pos="851"/>
        </w:tabs>
        <w:rPr>
          <w:rFonts w:ascii="Arial" w:hAnsi="Arial" w:cs="Arial"/>
        </w:rPr>
      </w:pPr>
    </w:p>
    <w:p w14:paraId="6C1DDB91" w14:textId="77777777" w:rsidR="009B1CD0" w:rsidRDefault="009B1CD0" w:rsidP="009B45B9">
      <w:pPr>
        <w:tabs>
          <w:tab w:val="left" w:pos="851"/>
        </w:tabs>
        <w:rPr>
          <w:rFonts w:ascii="Arial" w:hAnsi="Arial" w:cs="Arial"/>
        </w:rPr>
      </w:pPr>
    </w:p>
    <w:p w14:paraId="507D2D68" w14:textId="77777777" w:rsidR="001C40C0" w:rsidRDefault="001C40C0" w:rsidP="009B45B9">
      <w:pPr>
        <w:tabs>
          <w:tab w:val="left" w:pos="851"/>
        </w:tabs>
        <w:rPr>
          <w:rFonts w:ascii="Arial" w:hAnsi="Arial" w:cs="Arial"/>
        </w:rPr>
      </w:pPr>
    </w:p>
    <w:p w14:paraId="6D43BFA0" w14:textId="77777777" w:rsidR="009B1CD0" w:rsidRDefault="009B1CD0" w:rsidP="009B45B9">
      <w:pPr>
        <w:tabs>
          <w:tab w:val="left" w:pos="851"/>
        </w:tabs>
        <w:rPr>
          <w:rFonts w:ascii="Arial" w:hAnsi="Arial" w:cs="Arial"/>
        </w:rPr>
      </w:pPr>
    </w:p>
    <w:p w14:paraId="5B1B5CF4" w14:textId="77777777" w:rsidR="009B1CD0" w:rsidRDefault="009B1CD0" w:rsidP="009B45B9">
      <w:pPr>
        <w:tabs>
          <w:tab w:val="left" w:pos="851"/>
        </w:tabs>
        <w:rPr>
          <w:rFonts w:ascii="Arial" w:hAnsi="Arial" w:cs="Arial"/>
        </w:rPr>
      </w:pPr>
    </w:p>
    <w:p w14:paraId="43C9D1FC"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3089861E" w14:textId="77777777" w:rsidR="009B1CD0" w:rsidRDefault="009B1CD0" w:rsidP="009B45B9">
      <w:pPr>
        <w:tabs>
          <w:tab w:val="left" w:pos="851"/>
        </w:tabs>
      </w:pPr>
    </w:p>
    <w:p w14:paraId="26EAF103" w14:textId="77777777" w:rsidR="009B1CD0" w:rsidRDefault="009B1CD0" w:rsidP="009B45B9">
      <w:pPr>
        <w:tabs>
          <w:tab w:val="left" w:pos="851"/>
        </w:tabs>
      </w:pPr>
    </w:p>
    <w:p w14:paraId="1E2CB7D7" w14:textId="77777777" w:rsidR="009B1CD0" w:rsidRDefault="009B1CD0" w:rsidP="009B45B9">
      <w:pPr>
        <w:tabs>
          <w:tab w:val="left" w:pos="851"/>
        </w:tabs>
      </w:pPr>
    </w:p>
    <w:p w14:paraId="34956BFA" w14:textId="77777777" w:rsidR="009B1CD0" w:rsidRDefault="009B1CD0" w:rsidP="009B45B9">
      <w:pPr>
        <w:tabs>
          <w:tab w:val="left" w:pos="851"/>
        </w:tabs>
      </w:pPr>
    </w:p>
    <w:p w14:paraId="635C2A7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1D6E0F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B82331D" w14:textId="77777777" w:rsidR="009B1CD0" w:rsidRDefault="009B1CD0" w:rsidP="009B45B9">
      <w:pPr>
        <w:tabs>
          <w:tab w:val="left" w:pos="851"/>
        </w:tabs>
        <w:jc w:val="both"/>
      </w:pPr>
    </w:p>
    <w:p w14:paraId="570227EB" w14:textId="77777777" w:rsidR="002C2CA3" w:rsidRDefault="002C2CA3" w:rsidP="009B45B9">
      <w:pPr>
        <w:tabs>
          <w:tab w:val="left" w:pos="851"/>
        </w:tabs>
        <w:jc w:val="both"/>
      </w:pPr>
    </w:p>
    <w:p w14:paraId="08C23518" w14:textId="77777777" w:rsidR="002C2CA3" w:rsidRDefault="002C2CA3" w:rsidP="009B45B9">
      <w:pPr>
        <w:tabs>
          <w:tab w:val="left" w:pos="851"/>
        </w:tabs>
        <w:jc w:val="both"/>
      </w:pPr>
    </w:p>
    <w:p w14:paraId="2AF265A9" w14:textId="77777777" w:rsidR="008B2A38" w:rsidRDefault="008B2A38" w:rsidP="009B45B9">
      <w:pPr>
        <w:tabs>
          <w:tab w:val="left" w:pos="851"/>
        </w:tabs>
        <w:jc w:val="both"/>
      </w:pPr>
    </w:p>
    <w:p w14:paraId="3032D565" w14:textId="77777777" w:rsidR="001C40C0" w:rsidRDefault="001C40C0" w:rsidP="009B45B9">
      <w:pPr>
        <w:tabs>
          <w:tab w:val="left" w:pos="851"/>
        </w:tabs>
        <w:rPr>
          <w:rFonts w:ascii="Arial" w:hAnsi="Arial" w:cs="Arial"/>
        </w:rPr>
      </w:pPr>
    </w:p>
    <w:p w14:paraId="293144BB" w14:textId="77777777" w:rsidR="008B2A38" w:rsidRDefault="008B2A38" w:rsidP="009B45B9">
      <w:pPr>
        <w:tabs>
          <w:tab w:val="left" w:pos="851"/>
        </w:tabs>
        <w:rPr>
          <w:rFonts w:ascii="Arial" w:hAnsi="Arial" w:cs="Arial"/>
        </w:rPr>
      </w:pPr>
    </w:p>
    <w:p w14:paraId="622686E2" w14:textId="77777777" w:rsidR="003A7270" w:rsidRDefault="003A7270" w:rsidP="009B45B9">
      <w:pPr>
        <w:tabs>
          <w:tab w:val="left" w:pos="851"/>
        </w:tabs>
        <w:rPr>
          <w:rFonts w:ascii="Arial" w:hAnsi="Arial" w:cs="Arial"/>
        </w:rPr>
      </w:pPr>
    </w:p>
    <w:p w14:paraId="7B117AD8" w14:textId="77777777" w:rsidR="003A7270" w:rsidRDefault="003A7270" w:rsidP="009B45B9">
      <w:pPr>
        <w:tabs>
          <w:tab w:val="left" w:pos="851"/>
        </w:tabs>
        <w:rPr>
          <w:rFonts w:ascii="Arial" w:hAnsi="Arial" w:cs="Arial"/>
        </w:rPr>
      </w:pPr>
    </w:p>
    <w:p w14:paraId="68A29C23" w14:textId="77777777" w:rsidR="001C40C0" w:rsidRDefault="001C40C0" w:rsidP="009B45B9">
      <w:pPr>
        <w:tabs>
          <w:tab w:val="left" w:pos="851"/>
        </w:tabs>
        <w:rPr>
          <w:rFonts w:ascii="Arial" w:hAnsi="Arial" w:cs="Arial"/>
        </w:rPr>
      </w:pPr>
    </w:p>
    <w:p w14:paraId="414CEBAB" w14:textId="765894B5" w:rsidR="009B1CD0" w:rsidRDefault="009B1CD0" w:rsidP="007043C8">
      <w:pPr>
        <w:tabs>
          <w:tab w:val="left" w:pos="851"/>
          <w:tab w:val="left" w:pos="7425"/>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r w:rsidR="007043C8">
        <w:rPr>
          <w:rFonts w:ascii="Arial" w:hAnsi="Arial" w:cs="Arial"/>
          <w:sz w:val="16"/>
          <w:szCs w:val="16"/>
        </w:rPr>
        <w:tab/>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4AB0" w14:textId="77777777" w:rsidR="00662A86" w:rsidRDefault="00662A86">
      <w:r>
        <w:separator/>
      </w:r>
    </w:p>
  </w:endnote>
  <w:endnote w:type="continuationSeparator" w:id="0">
    <w:p w14:paraId="6B8A5E28"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09CB4F4" w14:textId="77777777" w:rsidTr="0083205E">
      <w:trPr>
        <w:tblHeader/>
      </w:trPr>
      <w:tc>
        <w:tcPr>
          <w:tcW w:w="2906" w:type="dxa"/>
          <w:shd w:val="clear" w:color="auto" w:fill="66CCFF"/>
        </w:tcPr>
        <w:p w14:paraId="7B099AD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A85EFCA" w14:textId="495CC69C" w:rsidR="005824AE" w:rsidRDefault="007043C8" w:rsidP="00FE48C9">
          <w:pPr>
            <w:jc w:val="center"/>
            <w:rPr>
              <w:rFonts w:ascii="Arial" w:hAnsi="Arial" w:cs="Arial"/>
              <w:b/>
            </w:rPr>
          </w:pPr>
          <w:r>
            <w:rPr>
              <w:rFonts w:ascii="Arial" w:hAnsi="Arial" w:cs="Arial"/>
              <w:b/>
              <w:i/>
            </w:rPr>
            <w:t>MP202</w:t>
          </w:r>
          <w:r w:rsidR="00880F13">
            <w:rPr>
              <w:rFonts w:ascii="Arial" w:hAnsi="Arial" w:cs="Arial"/>
              <w:b/>
              <w:i/>
            </w:rPr>
            <w:t>6</w:t>
          </w:r>
          <w:r>
            <w:rPr>
              <w:rFonts w:ascii="Arial" w:hAnsi="Arial" w:cs="Arial"/>
              <w:b/>
              <w:i/>
            </w:rPr>
            <w:t>_0</w:t>
          </w:r>
          <w:r w:rsidR="00880F13">
            <w:rPr>
              <w:rFonts w:ascii="Arial" w:hAnsi="Arial" w:cs="Arial"/>
              <w:b/>
              <w:i/>
            </w:rPr>
            <w:t>1</w:t>
          </w:r>
        </w:p>
      </w:tc>
      <w:tc>
        <w:tcPr>
          <w:tcW w:w="896" w:type="dxa"/>
          <w:shd w:val="clear" w:color="auto" w:fill="66CCFF"/>
        </w:tcPr>
        <w:p w14:paraId="3F4CEF8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58DCB0A"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2BB2EC91" w14:textId="77777777" w:rsidR="005824AE" w:rsidRDefault="005824AE">
          <w:pPr>
            <w:jc w:val="center"/>
          </w:pPr>
          <w:r>
            <w:rPr>
              <w:rFonts w:ascii="Arial" w:hAnsi="Arial" w:cs="Arial"/>
              <w:b/>
            </w:rPr>
            <w:t>/</w:t>
          </w:r>
        </w:p>
      </w:tc>
      <w:tc>
        <w:tcPr>
          <w:tcW w:w="544" w:type="dxa"/>
          <w:shd w:val="clear" w:color="auto" w:fill="66CCFF"/>
        </w:tcPr>
        <w:p w14:paraId="0A2A376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6D6A72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DA14C" w14:textId="77777777" w:rsidR="00662A86" w:rsidRDefault="00662A86">
      <w:r>
        <w:separator/>
      </w:r>
    </w:p>
  </w:footnote>
  <w:footnote w:type="continuationSeparator" w:id="0">
    <w:p w14:paraId="7FCD0F3D" w14:textId="77777777" w:rsidR="00662A86" w:rsidRDefault="00662A86">
      <w:r>
        <w:continuationSeparator/>
      </w:r>
    </w:p>
  </w:footnote>
  <w:footnote w:id="1">
    <w:p w14:paraId="598FE1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7FCCB177"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6AC11ADD"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9F4954"/>
    <w:multiLevelType w:val="hybridMultilevel"/>
    <w:tmpl w:val="933029C6"/>
    <w:lvl w:ilvl="0" w:tplc="07164F3C">
      <w:numFmt w:val="bullet"/>
      <w:suff w:val="space"/>
      <w:lvlText w:val="-"/>
      <w:lvlJc w:val="left"/>
      <w:pPr>
        <w:ind w:left="780" w:hanging="42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C5621B4"/>
    <w:multiLevelType w:val="hybridMultilevel"/>
    <w:tmpl w:val="6ACCAA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41717112">
    <w:abstractNumId w:val="0"/>
  </w:num>
  <w:num w:numId="2" w16cid:durableId="1046368337">
    <w:abstractNumId w:val="1"/>
  </w:num>
  <w:num w:numId="3" w16cid:durableId="2055494311">
    <w:abstractNumId w:val="2"/>
  </w:num>
  <w:num w:numId="4" w16cid:durableId="11808551">
    <w:abstractNumId w:val="6"/>
  </w:num>
  <w:num w:numId="5" w16cid:durableId="489830696">
    <w:abstractNumId w:val="4"/>
  </w:num>
  <w:num w:numId="6" w16cid:durableId="1846817129">
    <w:abstractNumId w:val="7"/>
  </w:num>
  <w:num w:numId="7" w16cid:durableId="273170501">
    <w:abstractNumId w:val="5"/>
  </w:num>
  <w:num w:numId="8" w16cid:durableId="1003623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5B07"/>
    <w:rsid w:val="00156924"/>
    <w:rsid w:val="00166B56"/>
    <w:rsid w:val="00174505"/>
    <w:rsid w:val="001C40C0"/>
    <w:rsid w:val="001C733C"/>
    <w:rsid w:val="00211836"/>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7043C8"/>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80F13"/>
    <w:rsid w:val="008B2A38"/>
    <w:rsid w:val="00930A5C"/>
    <w:rsid w:val="00934503"/>
    <w:rsid w:val="00972598"/>
    <w:rsid w:val="00983FF3"/>
    <w:rsid w:val="009B1CD0"/>
    <w:rsid w:val="009B45B9"/>
    <w:rsid w:val="009C4738"/>
    <w:rsid w:val="009D661E"/>
    <w:rsid w:val="00A34D04"/>
    <w:rsid w:val="00AD537F"/>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oNotEmbedSmartTags/>
  <w:decimalSymbol w:val=","/>
  <w:listSeparator w:val=";"/>
  <w14:docId w14:val="73C7CF11"/>
  <w15:chartTrackingRefBased/>
  <w15:docId w15:val="{A7E8FF0B-2F13-439D-A86F-C81C9A10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7043C8"/>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odile.gerard@caf45.caf.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gaelle.derout@caf45.caf.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7</Pages>
  <Words>2287</Words>
  <Characters>12581</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14839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Odile GERARD 451</cp:lastModifiedBy>
  <cp:revision>3</cp:revision>
  <cp:lastPrinted>2016-11-04T12:53:00Z</cp:lastPrinted>
  <dcterms:created xsi:type="dcterms:W3CDTF">2026-01-21T13:41:00Z</dcterms:created>
  <dcterms:modified xsi:type="dcterms:W3CDTF">2026-01-21T13:43:00Z</dcterms:modified>
</cp:coreProperties>
</file>